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7" w:type="dxa"/>
        <w:tblInd w:w="55" w:type="dxa"/>
        <w:tblLayout w:type="fixed"/>
        <w:tblCellMar>
          <w:top w:w="55" w:type="dxa"/>
          <w:left w:w="55" w:type="dxa"/>
          <w:bottom w:w="55" w:type="dxa"/>
          <w:right w:w="55" w:type="dxa"/>
        </w:tblCellMar>
        <w:tblLook w:val="0000" w:firstRow="0" w:lastRow="0" w:firstColumn="0" w:lastColumn="0" w:noHBand="0" w:noVBand="0"/>
      </w:tblPr>
      <w:tblGrid>
        <w:gridCol w:w="2266"/>
        <w:gridCol w:w="7371"/>
      </w:tblGrid>
      <w:tr w:rsidR="00986961" w:rsidRPr="00FD0D98" w14:paraId="0E0A2375" w14:textId="77777777" w:rsidTr="00F27C4B">
        <w:tc>
          <w:tcPr>
            <w:tcW w:w="2266" w:type="dxa"/>
            <w:tcBorders>
              <w:top w:val="single" w:sz="4" w:space="0" w:color="auto"/>
              <w:left w:val="single" w:sz="4" w:space="0" w:color="auto"/>
              <w:bottom w:val="single" w:sz="4" w:space="0" w:color="auto"/>
            </w:tcBorders>
            <w:shd w:val="clear" w:color="auto" w:fill="BDD6EE"/>
          </w:tcPr>
          <w:p w14:paraId="4FAC6C0D" w14:textId="77777777" w:rsidR="00986961" w:rsidRPr="00FD0D98" w:rsidRDefault="00986961" w:rsidP="00336618">
            <w:pPr>
              <w:pStyle w:val="TableContents"/>
              <w:keepNext/>
              <w:rPr>
                <w:b/>
                <w:bCs/>
                <w:szCs w:val="20"/>
              </w:rPr>
            </w:pPr>
            <w:r w:rsidRPr="00FD0D98">
              <w:rPr>
                <w:b/>
                <w:bCs/>
                <w:szCs w:val="20"/>
              </w:rPr>
              <w:t xml:space="preserve"> </w:t>
            </w:r>
          </w:p>
        </w:tc>
        <w:tc>
          <w:tcPr>
            <w:tcW w:w="7371" w:type="dxa"/>
            <w:tcBorders>
              <w:top w:val="single" w:sz="4" w:space="0" w:color="auto"/>
              <w:bottom w:val="single" w:sz="4" w:space="0" w:color="auto"/>
              <w:right w:val="single" w:sz="4" w:space="0" w:color="auto"/>
            </w:tcBorders>
            <w:shd w:val="clear" w:color="auto" w:fill="BDD6EE"/>
            <w:vAlign w:val="center"/>
          </w:tcPr>
          <w:p w14:paraId="24B9FC20" w14:textId="77777777" w:rsidR="00986961" w:rsidRPr="00FD0D98" w:rsidRDefault="00986961" w:rsidP="00336618">
            <w:pPr>
              <w:pStyle w:val="TableContents"/>
              <w:keepNext/>
              <w:rPr>
                <w:szCs w:val="20"/>
              </w:rPr>
            </w:pPr>
            <w:r w:rsidRPr="00FD0D98">
              <w:rPr>
                <w:b/>
                <w:szCs w:val="20"/>
              </w:rPr>
              <w:t>NAROČNIK</w:t>
            </w:r>
          </w:p>
        </w:tc>
      </w:tr>
      <w:tr w:rsidR="00986961" w:rsidRPr="00FD0D98" w14:paraId="4C4E44AB" w14:textId="77777777" w:rsidTr="00F27C4B">
        <w:tc>
          <w:tcPr>
            <w:tcW w:w="2266" w:type="dxa"/>
            <w:tcBorders>
              <w:top w:val="single" w:sz="4" w:space="0" w:color="auto"/>
              <w:left w:val="single" w:sz="2" w:space="0" w:color="000000"/>
              <w:bottom w:val="single" w:sz="2" w:space="0" w:color="000000"/>
            </w:tcBorders>
            <w:shd w:val="clear" w:color="auto" w:fill="BDD6EE"/>
          </w:tcPr>
          <w:p w14:paraId="35FEEC16" w14:textId="77777777" w:rsidR="00986961" w:rsidRPr="00FD0D98" w:rsidRDefault="00986961" w:rsidP="00615279">
            <w:pPr>
              <w:pStyle w:val="TableContents"/>
              <w:keepNext/>
              <w:rPr>
                <w:b/>
                <w:bCs/>
                <w:szCs w:val="20"/>
              </w:rPr>
            </w:pPr>
            <w:r w:rsidRPr="00FD0D98">
              <w:rPr>
                <w:b/>
                <w:bCs/>
                <w:szCs w:val="20"/>
              </w:rPr>
              <w:t>Naziv in sedež</w:t>
            </w:r>
          </w:p>
        </w:tc>
        <w:tc>
          <w:tcPr>
            <w:tcW w:w="7371" w:type="dxa"/>
            <w:tcBorders>
              <w:top w:val="single" w:sz="4" w:space="0" w:color="auto"/>
              <w:left w:val="single" w:sz="2" w:space="0" w:color="000000"/>
              <w:bottom w:val="single" w:sz="2" w:space="0" w:color="000000"/>
              <w:right w:val="single" w:sz="2" w:space="0" w:color="000000"/>
            </w:tcBorders>
            <w:shd w:val="clear" w:color="auto" w:fill="FFFFFF"/>
            <w:vAlign w:val="center"/>
          </w:tcPr>
          <w:p w14:paraId="0FB3E4C2" w14:textId="77777777" w:rsidR="00986961" w:rsidRPr="00FD0D98" w:rsidRDefault="00986961" w:rsidP="00615279">
            <w:pPr>
              <w:pStyle w:val="TableContents"/>
              <w:keepNext/>
              <w:rPr>
                <w:b/>
                <w:szCs w:val="20"/>
              </w:rPr>
            </w:pPr>
            <w:r w:rsidRPr="00FD0D98">
              <w:rPr>
                <w:b/>
                <w:szCs w:val="20"/>
              </w:rPr>
              <w:t>Nacionalni inštitut za javno zdravje</w:t>
            </w:r>
          </w:p>
          <w:p w14:paraId="035B9503" w14:textId="77777777" w:rsidR="00986961" w:rsidRPr="00FD0D98" w:rsidRDefault="00986961" w:rsidP="00615279">
            <w:pPr>
              <w:pStyle w:val="TableContents"/>
              <w:keepNext/>
              <w:rPr>
                <w:b/>
                <w:szCs w:val="20"/>
              </w:rPr>
            </w:pPr>
            <w:r w:rsidRPr="00FD0D98">
              <w:rPr>
                <w:b/>
                <w:szCs w:val="20"/>
              </w:rPr>
              <w:t>Trubarjeva cesta 2</w:t>
            </w:r>
          </w:p>
          <w:p w14:paraId="6B703FD8" w14:textId="77777777" w:rsidR="00986961" w:rsidRPr="00FD0D98" w:rsidRDefault="00986961" w:rsidP="00615279">
            <w:pPr>
              <w:pStyle w:val="TableContents"/>
              <w:keepNext/>
              <w:rPr>
                <w:szCs w:val="20"/>
              </w:rPr>
            </w:pPr>
            <w:r w:rsidRPr="00FD0D98">
              <w:rPr>
                <w:b/>
                <w:szCs w:val="20"/>
              </w:rPr>
              <w:t>1000 Ljubljana</w:t>
            </w:r>
          </w:p>
        </w:tc>
      </w:tr>
      <w:tr w:rsidR="00986961" w:rsidRPr="00FD0D98" w14:paraId="19F9D61D" w14:textId="77777777" w:rsidTr="00F27C4B">
        <w:tc>
          <w:tcPr>
            <w:tcW w:w="2266" w:type="dxa"/>
            <w:tcBorders>
              <w:left w:val="single" w:sz="2" w:space="0" w:color="000000"/>
              <w:bottom w:val="single" w:sz="2" w:space="0" w:color="000000"/>
            </w:tcBorders>
            <w:shd w:val="clear" w:color="auto" w:fill="BDD6EE"/>
          </w:tcPr>
          <w:p w14:paraId="71AD300E" w14:textId="77777777" w:rsidR="00986961" w:rsidRPr="00FD0D98" w:rsidRDefault="00986961" w:rsidP="00615279">
            <w:pPr>
              <w:pStyle w:val="TableContents"/>
              <w:keepNext/>
              <w:rPr>
                <w:b/>
                <w:bCs/>
                <w:szCs w:val="20"/>
              </w:rPr>
            </w:pPr>
            <w:r w:rsidRPr="00FD0D98">
              <w:rPr>
                <w:b/>
                <w:bCs/>
                <w:szCs w:val="20"/>
              </w:rPr>
              <w:t>ID št. za DDV</w:t>
            </w:r>
          </w:p>
        </w:tc>
        <w:tc>
          <w:tcPr>
            <w:tcW w:w="7371" w:type="dxa"/>
            <w:tcBorders>
              <w:left w:val="single" w:sz="2" w:space="0" w:color="000000"/>
              <w:bottom w:val="single" w:sz="2" w:space="0" w:color="000000"/>
              <w:right w:val="single" w:sz="2" w:space="0" w:color="000000"/>
            </w:tcBorders>
            <w:shd w:val="clear" w:color="auto" w:fill="FFFFFF"/>
            <w:vAlign w:val="center"/>
          </w:tcPr>
          <w:p w14:paraId="1C19846C" w14:textId="77777777" w:rsidR="00986961" w:rsidRPr="00FD0D98" w:rsidRDefault="00986961" w:rsidP="00615279">
            <w:pPr>
              <w:pStyle w:val="TableContents"/>
              <w:keepNext/>
              <w:rPr>
                <w:szCs w:val="20"/>
              </w:rPr>
            </w:pPr>
            <w:r w:rsidRPr="00FD0D98">
              <w:rPr>
                <w:szCs w:val="20"/>
              </w:rPr>
              <w:t>44724535</w:t>
            </w:r>
          </w:p>
        </w:tc>
      </w:tr>
      <w:tr w:rsidR="00986961" w:rsidRPr="00FD0D98" w14:paraId="6D6C1B88" w14:textId="77777777" w:rsidTr="00F27C4B">
        <w:tc>
          <w:tcPr>
            <w:tcW w:w="2266" w:type="dxa"/>
            <w:tcBorders>
              <w:left w:val="single" w:sz="2" w:space="0" w:color="000000"/>
              <w:bottom w:val="single" w:sz="2" w:space="0" w:color="000000"/>
            </w:tcBorders>
            <w:shd w:val="clear" w:color="auto" w:fill="BDD6EE"/>
          </w:tcPr>
          <w:p w14:paraId="2097D6D3" w14:textId="77777777" w:rsidR="00986961" w:rsidRPr="00FD0D98" w:rsidRDefault="00986961" w:rsidP="00615279">
            <w:pPr>
              <w:pStyle w:val="TableContents"/>
              <w:keepNext/>
              <w:rPr>
                <w:b/>
                <w:bCs/>
                <w:szCs w:val="20"/>
              </w:rPr>
            </w:pPr>
            <w:r w:rsidRPr="00FD0D98">
              <w:rPr>
                <w:b/>
                <w:bCs/>
                <w:szCs w:val="20"/>
              </w:rPr>
              <w:t>Matična številka</w:t>
            </w:r>
          </w:p>
        </w:tc>
        <w:tc>
          <w:tcPr>
            <w:tcW w:w="7371" w:type="dxa"/>
            <w:tcBorders>
              <w:left w:val="single" w:sz="2" w:space="0" w:color="000000"/>
              <w:bottom w:val="single" w:sz="2" w:space="0" w:color="000000"/>
              <w:right w:val="single" w:sz="2" w:space="0" w:color="000000"/>
            </w:tcBorders>
            <w:shd w:val="clear" w:color="auto" w:fill="FFFFFF"/>
            <w:vAlign w:val="center"/>
          </w:tcPr>
          <w:p w14:paraId="7C1930A5" w14:textId="77777777" w:rsidR="00986961" w:rsidRPr="00FD0D98" w:rsidRDefault="00986961" w:rsidP="00615279">
            <w:pPr>
              <w:pStyle w:val="TableContents"/>
              <w:keepNext/>
              <w:rPr>
                <w:szCs w:val="20"/>
              </w:rPr>
            </w:pPr>
            <w:r w:rsidRPr="00FD0D98">
              <w:rPr>
                <w:szCs w:val="20"/>
              </w:rPr>
              <w:t>6462642000</w:t>
            </w:r>
          </w:p>
        </w:tc>
      </w:tr>
      <w:tr w:rsidR="00986961" w:rsidRPr="00FD0D98" w14:paraId="6F97BEA7" w14:textId="77777777" w:rsidTr="00F27C4B">
        <w:tc>
          <w:tcPr>
            <w:tcW w:w="2266" w:type="dxa"/>
            <w:tcBorders>
              <w:left w:val="single" w:sz="2" w:space="0" w:color="000000"/>
              <w:bottom w:val="single" w:sz="2" w:space="0" w:color="000000"/>
            </w:tcBorders>
            <w:shd w:val="clear" w:color="auto" w:fill="BDD6EE"/>
          </w:tcPr>
          <w:p w14:paraId="67691854" w14:textId="77777777" w:rsidR="00986961" w:rsidRPr="00FD0D98" w:rsidRDefault="00986961" w:rsidP="00615279">
            <w:pPr>
              <w:pStyle w:val="TableContents"/>
              <w:keepNext/>
              <w:rPr>
                <w:b/>
                <w:bCs/>
                <w:szCs w:val="20"/>
              </w:rPr>
            </w:pPr>
            <w:r w:rsidRPr="00FD0D98">
              <w:rPr>
                <w:b/>
                <w:bCs/>
                <w:szCs w:val="20"/>
              </w:rPr>
              <w:t>Poslovni račun</w:t>
            </w:r>
          </w:p>
        </w:tc>
        <w:tc>
          <w:tcPr>
            <w:tcW w:w="7371" w:type="dxa"/>
            <w:tcBorders>
              <w:left w:val="single" w:sz="2" w:space="0" w:color="000000"/>
              <w:bottom w:val="single" w:sz="2" w:space="0" w:color="000000"/>
              <w:right w:val="single" w:sz="2" w:space="0" w:color="000000"/>
            </w:tcBorders>
            <w:shd w:val="clear" w:color="auto" w:fill="FFFFFF"/>
            <w:vAlign w:val="center"/>
          </w:tcPr>
          <w:p w14:paraId="45D74C52" w14:textId="77777777" w:rsidR="00986961" w:rsidRPr="00FD0D98" w:rsidRDefault="00986961" w:rsidP="00615279">
            <w:pPr>
              <w:pStyle w:val="TableContents"/>
              <w:keepNext/>
              <w:rPr>
                <w:szCs w:val="20"/>
              </w:rPr>
            </w:pPr>
            <w:r w:rsidRPr="00FD0D98">
              <w:rPr>
                <w:szCs w:val="20"/>
              </w:rPr>
              <w:t xml:space="preserve">IBAN SI56 0110 0600 0043 188 (UJP) </w:t>
            </w:r>
          </w:p>
        </w:tc>
      </w:tr>
      <w:tr w:rsidR="00986961" w:rsidRPr="00FD0D98" w14:paraId="64AF8EFA" w14:textId="77777777" w:rsidTr="00F27C4B">
        <w:tc>
          <w:tcPr>
            <w:tcW w:w="2266" w:type="dxa"/>
            <w:tcBorders>
              <w:left w:val="single" w:sz="2" w:space="0" w:color="000000"/>
              <w:bottom w:val="single" w:sz="2" w:space="0" w:color="000000"/>
            </w:tcBorders>
            <w:shd w:val="clear" w:color="auto" w:fill="BDD6EE"/>
          </w:tcPr>
          <w:p w14:paraId="2B79F6D8" w14:textId="77777777" w:rsidR="00986961" w:rsidRPr="00FD0D98" w:rsidRDefault="00986961" w:rsidP="00615279">
            <w:pPr>
              <w:pStyle w:val="TableContents"/>
              <w:keepNext/>
              <w:rPr>
                <w:b/>
                <w:bCs/>
                <w:szCs w:val="20"/>
              </w:rPr>
            </w:pPr>
            <w:r w:rsidRPr="00FD0D98">
              <w:rPr>
                <w:b/>
                <w:bCs/>
                <w:szCs w:val="20"/>
              </w:rPr>
              <w:t>Telefon</w:t>
            </w:r>
          </w:p>
        </w:tc>
        <w:tc>
          <w:tcPr>
            <w:tcW w:w="7371" w:type="dxa"/>
            <w:tcBorders>
              <w:left w:val="single" w:sz="2" w:space="0" w:color="000000"/>
              <w:bottom w:val="single" w:sz="2" w:space="0" w:color="000000"/>
              <w:right w:val="single" w:sz="2" w:space="0" w:color="000000"/>
            </w:tcBorders>
            <w:shd w:val="clear" w:color="auto" w:fill="FFFFFF"/>
            <w:vAlign w:val="center"/>
          </w:tcPr>
          <w:p w14:paraId="00FF7EC9" w14:textId="77777777" w:rsidR="00986961" w:rsidRPr="00FD0D98" w:rsidRDefault="00986961" w:rsidP="00615279">
            <w:pPr>
              <w:pStyle w:val="TableContents"/>
              <w:keepNext/>
              <w:rPr>
                <w:szCs w:val="20"/>
              </w:rPr>
            </w:pPr>
            <w:r w:rsidRPr="00FD0D98">
              <w:rPr>
                <w:szCs w:val="20"/>
              </w:rPr>
              <w:t>01 244 14 00</w:t>
            </w:r>
          </w:p>
        </w:tc>
      </w:tr>
      <w:tr w:rsidR="00986961" w:rsidRPr="00FD0D98" w14:paraId="0047708C" w14:textId="77777777" w:rsidTr="00F27C4B">
        <w:tc>
          <w:tcPr>
            <w:tcW w:w="2266" w:type="dxa"/>
            <w:tcBorders>
              <w:left w:val="single" w:sz="2" w:space="0" w:color="000000"/>
              <w:bottom w:val="single" w:sz="2" w:space="0" w:color="000000"/>
            </w:tcBorders>
            <w:shd w:val="clear" w:color="auto" w:fill="BDD6EE"/>
          </w:tcPr>
          <w:p w14:paraId="3E0D023C" w14:textId="77777777" w:rsidR="00986961" w:rsidRPr="00FD0D98" w:rsidRDefault="00986961" w:rsidP="00615279">
            <w:pPr>
              <w:pStyle w:val="TableContents"/>
              <w:keepNext/>
              <w:rPr>
                <w:b/>
                <w:bCs/>
                <w:szCs w:val="20"/>
              </w:rPr>
            </w:pPr>
            <w:r w:rsidRPr="00FD0D98">
              <w:rPr>
                <w:b/>
                <w:bCs/>
                <w:szCs w:val="20"/>
              </w:rPr>
              <w:t>Faks</w:t>
            </w:r>
          </w:p>
        </w:tc>
        <w:tc>
          <w:tcPr>
            <w:tcW w:w="7371" w:type="dxa"/>
            <w:tcBorders>
              <w:left w:val="single" w:sz="2" w:space="0" w:color="000000"/>
              <w:bottom w:val="single" w:sz="2" w:space="0" w:color="000000"/>
              <w:right w:val="single" w:sz="2" w:space="0" w:color="000000"/>
            </w:tcBorders>
            <w:shd w:val="clear" w:color="auto" w:fill="FFFFFF"/>
            <w:vAlign w:val="center"/>
          </w:tcPr>
          <w:p w14:paraId="141B8EF1" w14:textId="77777777" w:rsidR="00986961" w:rsidRPr="00FD0D98" w:rsidRDefault="00986961" w:rsidP="00615279">
            <w:pPr>
              <w:pStyle w:val="TableContents"/>
              <w:keepNext/>
              <w:rPr>
                <w:szCs w:val="20"/>
              </w:rPr>
            </w:pPr>
            <w:r w:rsidRPr="00FD0D98">
              <w:rPr>
                <w:szCs w:val="20"/>
              </w:rPr>
              <w:t>01 244 14 47</w:t>
            </w:r>
          </w:p>
        </w:tc>
      </w:tr>
      <w:tr w:rsidR="00986961" w:rsidRPr="00FD0D98" w14:paraId="01B08EE1" w14:textId="77777777" w:rsidTr="00F27C4B">
        <w:tc>
          <w:tcPr>
            <w:tcW w:w="2266" w:type="dxa"/>
            <w:tcBorders>
              <w:left w:val="single" w:sz="2" w:space="0" w:color="000000"/>
              <w:bottom w:val="single" w:sz="2" w:space="0" w:color="000000"/>
            </w:tcBorders>
            <w:shd w:val="clear" w:color="auto" w:fill="BDD6EE"/>
          </w:tcPr>
          <w:p w14:paraId="4FB558CA" w14:textId="77777777" w:rsidR="00986961" w:rsidRPr="00FD0D98" w:rsidRDefault="00986961" w:rsidP="00615279">
            <w:pPr>
              <w:pStyle w:val="TableContents"/>
              <w:keepNext/>
              <w:rPr>
                <w:b/>
                <w:bCs/>
                <w:szCs w:val="20"/>
              </w:rPr>
            </w:pPr>
            <w:r w:rsidRPr="00FD0D98">
              <w:rPr>
                <w:b/>
                <w:bCs/>
                <w:szCs w:val="20"/>
              </w:rPr>
              <w:t>E-pošta</w:t>
            </w:r>
          </w:p>
        </w:tc>
        <w:tc>
          <w:tcPr>
            <w:tcW w:w="7371" w:type="dxa"/>
            <w:tcBorders>
              <w:left w:val="single" w:sz="2" w:space="0" w:color="000000"/>
              <w:bottom w:val="single" w:sz="2" w:space="0" w:color="000000"/>
              <w:right w:val="single" w:sz="2" w:space="0" w:color="000000"/>
            </w:tcBorders>
            <w:shd w:val="clear" w:color="auto" w:fill="FFFFFF"/>
            <w:vAlign w:val="center"/>
          </w:tcPr>
          <w:p w14:paraId="7B1C247B" w14:textId="007F733A" w:rsidR="00986961" w:rsidRPr="00FD0D98" w:rsidRDefault="006A0796" w:rsidP="00615279">
            <w:pPr>
              <w:pStyle w:val="TableContents"/>
              <w:keepNext/>
              <w:rPr>
                <w:szCs w:val="20"/>
              </w:rPr>
            </w:pPr>
            <w:r>
              <w:rPr>
                <w:szCs w:val="20"/>
              </w:rPr>
              <w:t>info@nijz.si</w:t>
            </w:r>
          </w:p>
        </w:tc>
      </w:tr>
      <w:tr w:rsidR="00986961" w:rsidRPr="00FD0D98" w14:paraId="47F2C372" w14:textId="77777777" w:rsidTr="00F27C4B">
        <w:tc>
          <w:tcPr>
            <w:tcW w:w="2266" w:type="dxa"/>
            <w:tcBorders>
              <w:left w:val="single" w:sz="2" w:space="0" w:color="000000"/>
              <w:bottom w:val="single" w:sz="2" w:space="0" w:color="000000"/>
            </w:tcBorders>
            <w:shd w:val="clear" w:color="auto" w:fill="BDD6EE"/>
          </w:tcPr>
          <w:p w14:paraId="6D65FB84" w14:textId="77777777" w:rsidR="00986961" w:rsidRPr="00FD0D98" w:rsidRDefault="00986961" w:rsidP="00615279">
            <w:pPr>
              <w:pStyle w:val="TableContents"/>
              <w:keepNext/>
              <w:rPr>
                <w:b/>
                <w:bCs/>
                <w:szCs w:val="20"/>
              </w:rPr>
            </w:pPr>
            <w:r w:rsidRPr="00FD0D98">
              <w:rPr>
                <w:b/>
                <w:bCs/>
                <w:szCs w:val="20"/>
              </w:rPr>
              <w:t>Skrbnik pogodbe/ nadzornik</w:t>
            </w:r>
          </w:p>
        </w:tc>
        <w:tc>
          <w:tcPr>
            <w:tcW w:w="7371" w:type="dxa"/>
            <w:tcBorders>
              <w:left w:val="single" w:sz="2" w:space="0" w:color="000000"/>
              <w:bottom w:val="single" w:sz="2" w:space="0" w:color="000000"/>
              <w:right w:val="single" w:sz="2" w:space="0" w:color="000000"/>
            </w:tcBorders>
            <w:shd w:val="clear" w:color="auto" w:fill="FFFFFF"/>
            <w:vAlign w:val="center"/>
          </w:tcPr>
          <w:p w14:paraId="7C6EF67B" w14:textId="4CF0F790" w:rsidR="00986961" w:rsidRPr="00FD0D98" w:rsidRDefault="00510A04" w:rsidP="00615279">
            <w:pPr>
              <w:pStyle w:val="TableContents"/>
              <w:keepNext/>
              <w:rPr>
                <w:szCs w:val="20"/>
              </w:rPr>
            </w:pPr>
            <w:proofErr w:type="spellStart"/>
            <w:r>
              <w:rPr>
                <w:szCs w:val="20"/>
              </w:rPr>
              <w:t>doc.dr</w:t>
            </w:r>
            <w:proofErr w:type="spellEnd"/>
            <w:r>
              <w:rPr>
                <w:szCs w:val="20"/>
              </w:rPr>
              <w:t xml:space="preserve">. </w:t>
            </w:r>
            <w:r w:rsidR="006A0796">
              <w:rPr>
                <w:szCs w:val="20"/>
              </w:rPr>
              <w:t xml:space="preserve">Mitja </w:t>
            </w:r>
            <w:proofErr w:type="spellStart"/>
            <w:r w:rsidR="006A0796">
              <w:rPr>
                <w:szCs w:val="20"/>
              </w:rPr>
              <w:t>Vrdelja</w:t>
            </w:r>
            <w:proofErr w:type="spellEnd"/>
          </w:p>
        </w:tc>
      </w:tr>
      <w:tr w:rsidR="00F27C4B" w:rsidRPr="00FD0D98" w14:paraId="3FCC8460" w14:textId="77777777" w:rsidTr="005E16F1">
        <w:trPr>
          <w:trHeight w:val="324"/>
        </w:trPr>
        <w:tc>
          <w:tcPr>
            <w:tcW w:w="2266" w:type="dxa"/>
            <w:tcBorders>
              <w:left w:val="single" w:sz="2" w:space="0" w:color="000000"/>
              <w:bottom w:val="single" w:sz="2" w:space="0" w:color="000000"/>
            </w:tcBorders>
            <w:shd w:val="clear" w:color="auto" w:fill="BDD6EE"/>
          </w:tcPr>
          <w:p w14:paraId="4740C282" w14:textId="77777777" w:rsidR="00F27C4B" w:rsidRPr="00FD0D98" w:rsidRDefault="00F27C4B" w:rsidP="00F27C4B">
            <w:pPr>
              <w:pStyle w:val="TableContents"/>
              <w:keepNext/>
              <w:rPr>
                <w:b/>
                <w:bCs/>
                <w:szCs w:val="20"/>
              </w:rPr>
            </w:pPr>
            <w:r w:rsidRPr="00FD0D98">
              <w:rPr>
                <w:b/>
                <w:bCs/>
                <w:szCs w:val="20"/>
              </w:rPr>
              <w:t>Podpisnik</w:t>
            </w:r>
          </w:p>
        </w:tc>
        <w:tc>
          <w:tcPr>
            <w:tcW w:w="7371" w:type="dxa"/>
            <w:tcBorders>
              <w:left w:val="single" w:sz="2" w:space="0" w:color="000000"/>
              <w:bottom w:val="single" w:sz="2" w:space="0" w:color="000000"/>
              <w:right w:val="single" w:sz="2" w:space="0" w:color="000000"/>
            </w:tcBorders>
            <w:shd w:val="clear" w:color="auto" w:fill="FFFFFF"/>
            <w:vAlign w:val="center"/>
          </w:tcPr>
          <w:p w14:paraId="1A72C3C1" w14:textId="429BE72C" w:rsidR="00F27C4B" w:rsidRPr="00067C0C" w:rsidRDefault="00DF21D1" w:rsidP="00B61E92">
            <w:pPr>
              <w:pStyle w:val="TableContents"/>
              <w:keepNext/>
              <w:rPr>
                <w:szCs w:val="20"/>
              </w:rPr>
            </w:pPr>
            <w:r>
              <w:rPr>
                <w:szCs w:val="20"/>
              </w:rPr>
              <w:t>Izr. prof</w:t>
            </w:r>
            <w:r w:rsidR="00F27C4B">
              <w:rPr>
                <w:szCs w:val="20"/>
              </w:rPr>
              <w:t xml:space="preserve">. dr. Branko Gabrovec, generalni direktor </w:t>
            </w:r>
          </w:p>
        </w:tc>
      </w:tr>
    </w:tbl>
    <w:p w14:paraId="23FF38BC" w14:textId="77777777" w:rsidR="00986961" w:rsidRPr="00FD0D98" w:rsidRDefault="00986961" w:rsidP="00372D6B">
      <w:pPr>
        <w:keepNext/>
      </w:pPr>
      <w:r w:rsidRPr="00FD0D98">
        <w:t>in</w:t>
      </w:r>
    </w:p>
    <w:tbl>
      <w:tblPr>
        <w:tblW w:w="9637" w:type="dxa"/>
        <w:tblInd w:w="55" w:type="dxa"/>
        <w:tblLayout w:type="fixed"/>
        <w:tblCellMar>
          <w:top w:w="55" w:type="dxa"/>
          <w:left w:w="55" w:type="dxa"/>
          <w:bottom w:w="55" w:type="dxa"/>
          <w:right w:w="55" w:type="dxa"/>
        </w:tblCellMar>
        <w:tblLook w:val="0000" w:firstRow="0" w:lastRow="0" w:firstColumn="0" w:lastColumn="0" w:noHBand="0" w:noVBand="0"/>
      </w:tblPr>
      <w:tblGrid>
        <w:gridCol w:w="2266"/>
        <w:gridCol w:w="7371"/>
      </w:tblGrid>
      <w:tr w:rsidR="006A0796" w:rsidRPr="00FD0D98" w14:paraId="6E828067" w14:textId="77777777" w:rsidTr="00AB3118">
        <w:tc>
          <w:tcPr>
            <w:tcW w:w="9637" w:type="dxa"/>
            <w:gridSpan w:val="2"/>
            <w:tcBorders>
              <w:top w:val="single" w:sz="4" w:space="0" w:color="auto"/>
              <w:left w:val="single" w:sz="4" w:space="0" w:color="auto"/>
              <w:bottom w:val="single" w:sz="4" w:space="0" w:color="auto"/>
              <w:right w:val="single" w:sz="4" w:space="0" w:color="auto"/>
            </w:tcBorders>
            <w:shd w:val="clear" w:color="auto" w:fill="BDD6EE"/>
          </w:tcPr>
          <w:p w14:paraId="0FDEB997" w14:textId="0CD3652C" w:rsidR="006A0796" w:rsidRPr="006A0796" w:rsidRDefault="006A0796" w:rsidP="006A0796">
            <w:pPr>
              <w:pStyle w:val="TableContents"/>
              <w:keepNext/>
              <w:keepLines/>
              <w:jc w:val="center"/>
              <w:rPr>
                <w:b/>
                <w:bCs/>
                <w:szCs w:val="20"/>
              </w:rPr>
            </w:pPr>
            <w:r w:rsidRPr="00FD0D98">
              <w:rPr>
                <w:b/>
                <w:bCs/>
                <w:szCs w:val="20"/>
              </w:rPr>
              <w:t>IZVAJALEC</w:t>
            </w:r>
          </w:p>
        </w:tc>
      </w:tr>
      <w:tr w:rsidR="006A0796" w:rsidRPr="00FD0D98" w14:paraId="47B9E57D" w14:textId="77777777" w:rsidTr="00427021">
        <w:tc>
          <w:tcPr>
            <w:tcW w:w="2266" w:type="dxa"/>
            <w:tcBorders>
              <w:top w:val="single" w:sz="4" w:space="0" w:color="auto"/>
              <w:left w:val="single" w:sz="2" w:space="0" w:color="000000"/>
              <w:bottom w:val="single" w:sz="2" w:space="0" w:color="000000"/>
            </w:tcBorders>
            <w:shd w:val="clear" w:color="auto" w:fill="BDD6EE"/>
          </w:tcPr>
          <w:p w14:paraId="1F84E6F8" w14:textId="77777777" w:rsidR="006A0796" w:rsidRPr="00FD0D98" w:rsidRDefault="006A0796" w:rsidP="00615279">
            <w:pPr>
              <w:pStyle w:val="TableContents"/>
              <w:keepNext/>
              <w:keepLines/>
              <w:rPr>
                <w:b/>
                <w:bCs/>
                <w:szCs w:val="20"/>
              </w:rPr>
            </w:pPr>
            <w:r w:rsidRPr="00FD0D98">
              <w:rPr>
                <w:b/>
                <w:bCs/>
                <w:szCs w:val="20"/>
              </w:rPr>
              <w:t>Naziv in sedež</w:t>
            </w:r>
          </w:p>
        </w:tc>
        <w:tc>
          <w:tcPr>
            <w:tcW w:w="7371" w:type="dxa"/>
            <w:tcBorders>
              <w:top w:val="single" w:sz="4" w:space="0" w:color="auto"/>
              <w:left w:val="single" w:sz="2" w:space="0" w:color="000000"/>
              <w:bottom w:val="single" w:sz="2" w:space="0" w:color="000000"/>
              <w:right w:val="single" w:sz="2" w:space="0" w:color="000000"/>
            </w:tcBorders>
            <w:vAlign w:val="center"/>
          </w:tcPr>
          <w:p w14:paraId="3D3C273B" w14:textId="10317CB2" w:rsidR="006A0796" w:rsidRPr="00FD0D98" w:rsidRDefault="00A13234" w:rsidP="006A0796">
            <w:pPr>
              <w:pStyle w:val="TableContents"/>
              <w:keepNext/>
              <w:keepLines/>
              <w:rPr>
                <w:szCs w:val="20"/>
              </w:rPr>
            </w:pPr>
            <w:r>
              <w:rPr>
                <w:szCs w:val="20"/>
              </w:rPr>
              <w:t xml:space="preserve"> </w:t>
            </w:r>
          </w:p>
        </w:tc>
      </w:tr>
      <w:tr w:rsidR="006A0796" w:rsidRPr="00FD0D98" w14:paraId="08E66F4E" w14:textId="77777777" w:rsidTr="00086809">
        <w:tc>
          <w:tcPr>
            <w:tcW w:w="2266" w:type="dxa"/>
            <w:tcBorders>
              <w:left w:val="single" w:sz="2" w:space="0" w:color="000000"/>
              <w:bottom w:val="single" w:sz="2" w:space="0" w:color="000000"/>
            </w:tcBorders>
            <w:shd w:val="clear" w:color="auto" w:fill="BDD6EE"/>
          </w:tcPr>
          <w:p w14:paraId="41A5CB32" w14:textId="77777777" w:rsidR="006A0796" w:rsidRPr="00FD0D98" w:rsidRDefault="006A0796" w:rsidP="00615279">
            <w:pPr>
              <w:pStyle w:val="TableContents"/>
              <w:keepNext/>
              <w:keepLines/>
              <w:rPr>
                <w:b/>
                <w:bCs/>
                <w:szCs w:val="20"/>
              </w:rPr>
            </w:pPr>
            <w:r w:rsidRPr="00FD0D98">
              <w:rPr>
                <w:b/>
                <w:bCs/>
                <w:szCs w:val="20"/>
              </w:rPr>
              <w:t>ID št. za DDV</w:t>
            </w:r>
          </w:p>
        </w:tc>
        <w:tc>
          <w:tcPr>
            <w:tcW w:w="7371" w:type="dxa"/>
            <w:tcBorders>
              <w:left w:val="single" w:sz="2" w:space="0" w:color="000000"/>
              <w:bottom w:val="single" w:sz="2" w:space="0" w:color="000000"/>
              <w:right w:val="single" w:sz="2" w:space="0" w:color="000000"/>
            </w:tcBorders>
            <w:vAlign w:val="center"/>
          </w:tcPr>
          <w:p w14:paraId="61B8C83B" w14:textId="17566C9A" w:rsidR="006A0796" w:rsidRPr="00FD0D98" w:rsidRDefault="00A13234" w:rsidP="00615279">
            <w:pPr>
              <w:pStyle w:val="TableContents"/>
              <w:keepNext/>
              <w:keepLines/>
              <w:rPr>
                <w:szCs w:val="20"/>
              </w:rPr>
            </w:pPr>
            <w:r>
              <w:rPr>
                <w:szCs w:val="20"/>
              </w:rPr>
              <w:t xml:space="preserve"> </w:t>
            </w:r>
          </w:p>
        </w:tc>
      </w:tr>
      <w:tr w:rsidR="006A0796" w:rsidRPr="00FD0D98" w14:paraId="5D30E4CE" w14:textId="77777777" w:rsidTr="00595773">
        <w:tc>
          <w:tcPr>
            <w:tcW w:w="2266" w:type="dxa"/>
            <w:tcBorders>
              <w:left w:val="single" w:sz="2" w:space="0" w:color="000000"/>
              <w:bottom w:val="single" w:sz="2" w:space="0" w:color="000000"/>
            </w:tcBorders>
            <w:shd w:val="clear" w:color="auto" w:fill="BDD6EE"/>
          </w:tcPr>
          <w:p w14:paraId="0B48BE15" w14:textId="77777777" w:rsidR="006A0796" w:rsidRPr="00FD0D98" w:rsidRDefault="006A0796" w:rsidP="00615279">
            <w:pPr>
              <w:pStyle w:val="TableContents"/>
              <w:keepNext/>
              <w:keepLines/>
              <w:rPr>
                <w:b/>
                <w:bCs/>
                <w:szCs w:val="20"/>
              </w:rPr>
            </w:pPr>
            <w:r w:rsidRPr="00FD0D98">
              <w:rPr>
                <w:b/>
                <w:bCs/>
                <w:szCs w:val="20"/>
              </w:rPr>
              <w:t>Matična številka</w:t>
            </w:r>
          </w:p>
        </w:tc>
        <w:tc>
          <w:tcPr>
            <w:tcW w:w="7371" w:type="dxa"/>
            <w:tcBorders>
              <w:left w:val="single" w:sz="2" w:space="0" w:color="000000"/>
              <w:bottom w:val="single" w:sz="2" w:space="0" w:color="000000"/>
              <w:right w:val="single" w:sz="2" w:space="0" w:color="000000"/>
            </w:tcBorders>
            <w:vAlign w:val="center"/>
          </w:tcPr>
          <w:p w14:paraId="0AC5B156" w14:textId="7CF4E41E" w:rsidR="006A0796" w:rsidRPr="00FD0D98" w:rsidRDefault="00A13234" w:rsidP="00615279">
            <w:pPr>
              <w:pStyle w:val="TableContents"/>
              <w:keepNext/>
              <w:keepLines/>
              <w:rPr>
                <w:szCs w:val="20"/>
              </w:rPr>
            </w:pPr>
            <w:r>
              <w:rPr>
                <w:szCs w:val="20"/>
              </w:rPr>
              <w:t xml:space="preserve"> </w:t>
            </w:r>
          </w:p>
        </w:tc>
      </w:tr>
      <w:tr w:rsidR="006A0796" w:rsidRPr="00FD0D98" w14:paraId="655AD897" w14:textId="77777777" w:rsidTr="00DB4DE0">
        <w:tc>
          <w:tcPr>
            <w:tcW w:w="2266" w:type="dxa"/>
            <w:tcBorders>
              <w:left w:val="single" w:sz="2" w:space="0" w:color="000000"/>
              <w:bottom w:val="single" w:sz="2" w:space="0" w:color="000000"/>
            </w:tcBorders>
            <w:shd w:val="clear" w:color="auto" w:fill="BDD6EE"/>
          </w:tcPr>
          <w:p w14:paraId="37C689A4" w14:textId="77777777" w:rsidR="006A0796" w:rsidRPr="00FD0D98" w:rsidRDefault="006A0796" w:rsidP="00615279">
            <w:pPr>
              <w:pStyle w:val="TableContents"/>
              <w:keepNext/>
              <w:keepLines/>
              <w:rPr>
                <w:b/>
                <w:bCs/>
                <w:szCs w:val="20"/>
              </w:rPr>
            </w:pPr>
            <w:r w:rsidRPr="00FD0D98">
              <w:rPr>
                <w:b/>
                <w:bCs/>
                <w:szCs w:val="20"/>
              </w:rPr>
              <w:t>Poslovni račun</w:t>
            </w:r>
          </w:p>
        </w:tc>
        <w:tc>
          <w:tcPr>
            <w:tcW w:w="7371" w:type="dxa"/>
            <w:tcBorders>
              <w:left w:val="single" w:sz="2" w:space="0" w:color="000000"/>
              <w:bottom w:val="single" w:sz="2" w:space="0" w:color="000000"/>
              <w:right w:val="single" w:sz="2" w:space="0" w:color="000000"/>
            </w:tcBorders>
            <w:vAlign w:val="center"/>
          </w:tcPr>
          <w:p w14:paraId="0B1CA7B7" w14:textId="0B4E9BE3" w:rsidR="006A0796" w:rsidRPr="00FD0D98" w:rsidRDefault="00A13234" w:rsidP="00615279">
            <w:pPr>
              <w:pStyle w:val="TableContents"/>
              <w:keepNext/>
              <w:keepLines/>
              <w:rPr>
                <w:szCs w:val="20"/>
              </w:rPr>
            </w:pPr>
            <w:r>
              <w:rPr>
                <w:szCs w:val="20"/>
              </w:rPr>
              <w:t xml:space="preserve"> </w:t>
            </w:r>
          </w:p>
        </w:tc>
      </w:tr>
      <w:tr w:rsidR="006A0796" w:rsidRPr="00FD0D98" w14:paraId="7FAF56CA" w14:textId="77777777" w:rsidTr="009B0510">
        <w:tc>
          <w:tcPr>
            <w:tcW w:w="2266" w:type="dxa"/>
            <w:tcBorders>
              <w:left w:val="single" w:sz="2" w:space="0" w:color="000000"/>
              <w:bottom w:val="single" w:sz="2" w:space="0" w:color="000000"/>
            </w:tcBorders>
            <w:shd w:val="clear" w:color="auto" w:fill="BDD6EE"/>
          </w:tcPr>
          <w:p w14:paraId="69341323" w14:textId="77777777" w:rsidR="006A0796" w:rsidRPr="00FD0D98" w:rsidRDefault="006A0796" w:rsidP="00615279">
            <w:pPr>
              <w:pStyle w:val="TableContents"/>
              <w:keepNext/>
              <w:keepLines/>
              <w:rPr>
                <w:b/>
                <w:bCs/>
                <w:szCs w:val="20"/>
              </w:rPr>
            </w:pPr>
            <w:r w:rsidRPr="00FD0D98">
              <w:rPr>
                <w:b/>
                <w:bCs/>
                <w:szCs w:val="20"/>
              </w:rPr>
              <w:t>Telefon</w:t>
            </w:r>
          </w:p>
        </w:tc>
        <w:tc>
          <w:tcPr>
            <w:tcW w:w="7371" w:type="dxa"/>
            <w:tcBorders>
              <w:left w:val="single" w:sz="2" w:space="0" w:color="000000"/>
              <w:bottom w:val="single" w:sz="2" w:space="0" w:color="000000"/>
              <w:right w:val="single" w:sz="2" w:space="0" w:color="000000"/>
            </w:tcBorders>
            <w:vAlign w:val="center"/>
          </w:tcPr>
          <w:p w14:paraId="6E95B0DF" w14:textId="78324074" w:rsidR="006A0796" w:rsidRPr="00A13234" w:rsidRDefault="00A13234" w:rsidP="00615279">
            <w:pPr>
              <w:pStyle w:val="TableContents"/>
              <w:keepNext/>
              <w:keepLines/>
              <w:rPr>
                <w:szCs w:val="20"/>
              </w:rPr>
            </w:pPr>
            <w:r>
              <w:rPr>
                <w:szCs w:val="20"/>
              </w:rPr>
              <w:t xml:space="preserve"> </w:t>
            </w:r>
          </w:p>
        </w:tc>
      </w:tr>
      <w:tr w:rsidR="006A0796" w:rsidRPr="00FD0D98" w14:paraId="23CCAFA6" w14:textId="77777777" w:rsidTr="00995608">
        <w:tc>
          <w:tcPr>
            <w:tcW w:w="2266" w:type="dxa"/>
            <w:tcBorders>
              <w:left w:val="single" w:sz="2" w:space="0" w:color="000000"/>
              <w:bottom w:val="single" w:sz="2" w:space="0" w:color="000000"/>
            </w:tcBorders>
            <w:shd w:val="clear" w:color="auto" w:fill="BDD6EE"/>
          </w:tcPr>
          <w:p w14:paraId="04A18649" w14:textId="77777777" w:rsidR="006A0796" w:rsidRPr="00FD0D98" w:rsidRDefault="006A0796" w:rsidP="00615279">
            <w:pPr>
              <w:pStyle w:val="TableContents"/>
              <w:keepNext/>
              <w:keepLines/>
              <w:rPr>
                <w:b/>
                <w:bCs/>
                <w:szCs w:val="20"/>
              </w:rPr>
            </w:pPr>
            <w:r w:rsidRPr="00FD0D98">
              <w:rPr>
                <w:b/>
                <w:bCs/>
                <w:szCs w:val="20"/>
              </w:rPr>
              <w:t>Faks</w:t>
            </w:r>
          </w:p>
        </w:tc>
        <w:tc>
          <w:tcPr>
            <w:tcW w:w="7371" w:type="dxa"/>
            <w:tcBorders>
              <w:left w:val="single" w:sz="2" w:space="0" w:color="000000"/>
              <w:bottom w:val="single" w:sz="2" w:space="0" w:color="000000"/>
              <w:right w:val="single" w:sz="2" w:space="0" w:color="000000"/>
            </w:tcBorders>
            <w:vAlign w:val="center"/>
          </w:tcPr>
          <w:p w14:paraId="7DC5AEB7" w14:textId="7B1FD574" w:rsidR="006A0796" w:rsidRPr="00FD0D98" w:rsidRDefault="00A13234" w:rsidP="00615279">
            <w:pPr>
              <w:pStyle w:val="TableContents"/>
              <w:keepNext/>
              <w:keepLines/>
              <w:rPr>
                <w:szCs w:val="20"/>
              </w:rPr>
            </w:pPr>
            <w:r>
              <w:rPr>
                <w:szCs w:val="20"/>
              </w:rPr>
              <w:t xml:space="preserve"> </w:t>
            </w:r>
          </w:p>
        </w:tc>
      </w:tr>
      <w:tr w:rsidR="006A0796" w:rsidRPr="00FD0D98" w14:paraId="14E11FC4" w14:textId="77777777" w:rsidTr="000F15D3">
        <w:tc>
          <w:tcPr>
            <w:tcW w:w="2266" w:type="dxa"/>
            <w:tcBorders>
              <w:left w:val="single" w:sz="2" w:space="0" w:color="000000"/>
              <w:bottom w:val="single" w:sz="2" w:space="0" w:color="000000"/>
            </w:tcBorders>
            <w:shd w:val="clear" w:color="auto" w:fill="BDD6EE"/>
          </w:tcPr>
          <w:p w14:paraId="7E7B2EDF" w14:textId="77777777" w:rsidR="006A0796" w:rsidRPr="00FD0D98" w:rsidRDefault="006A0796" w:rsidP="00615279">
            <w:pPr>
              <w:pStyle w:val="TableContents"/>
              <w:keepNext/>
              <w:keepLines/>
              <w:rPr>
                <w:b/>
                <w:bCs/>
                <w:szCs w:val="20"/>
              </w:rPr>
            </w:pPr>
            <w:r w:rsidRPr="00FD0D98">
              <w:rPr>
                <w:b/>
                <w:bCs/>
                <w:szCs w:val="20"/>
              </w:rPr>
              <w:t>E-pošta</w:t>
            </w:r>
          </w:p>
        </w:tc>
        <w:tc>
          <w:tcPr>
            <w:tcW w:w="7371" w:type="dxa"/>
            <w:tcBorders>
              <w:left w:val="single" w:sz="2" w:space="0" w:color="000000"/>
              <w:bottom w:val="single" w:sz="2" w:space="0" w:color="000000"/>
              <w:right w:val="single" w:sz="2" w:space="0" w:color="000000"/>
            </w:tcBorders>
            <w:vAlign w:val="center"/>
          </w:tcPr>
          <w:p w14:paraId="3FF0D326" w14:textId="0EB83B1A" w:rsidR="006A0796" w:rsidRPr="00FD0D98" w:rsidRDefault="00A13234" w:rsidP="00615279">
            <w:pPr>
              <w:pStyle w:val="TableContents"/>
              <w:keepNext/>
              <w:keepLines/>
              <w:rPr>
                <w:szCs w:val="20"/>
              </w:rPr>
            </w:pPr>
            <w:r>
              <w:rPr>
                <w:szCs w:val="20"/>
              </w:rPr>
              <w:t xml:space="preserve"> </w:t>
            </w:r>
          </w:p>
        </w:tc>
      </w:tr>
      <w:tr w:rsidR="00986961" w:rsidRPr="00FD0D98" w14:paraId="69042DB9" w14:textId="77777777" w:rsidTr="005713DE">
        <w:tc>
          <w:tcPr>
            <w:tcW w:w="2266" w:type="dxa"/>
            <w:tcBorders>
              <w:left w:val="single" w:sz="2" w:space="0" w:color="000000"/>
              <w:bottom w:val="single" w:sz="2" w:space="0" w:color="000000"/>
            </w:tcBorders>
            <w:shd w:val="clear" w:color="auto" w:fill="BDD6EE"/>
          </w:tcPr>
          <w:p w14:paraId="1B8C5635" w14:textId="77777777" w:rsidR="00986961" w:rsidRPr="00FD0D98" w:rsidRDefault="00986961" w:rsidP="00615279">
            <w:pPr>
              <w:pStyle w:val="TableContents"/>
              <w:keepNext/>
              <w:keepLines/>
              <w:rPr>
                <w:b/>
                <w:bCs/>
                <w:szCs w:val="20"/>
              </w:rPr>
            </w:pPr>
            <w:r w:rsidRPr="00FD0D98">
              <w:rPr>
                <w:b/>
                <w:bCs/>
                <w:szCs w:val="20"/>
              </w:rPr>
              <w:t>Skrbnik pogodbe / odgovorna oseba</w:t>
            </w:r>
          </w:p>
        </w:tc>
        <w:tc>
          <w:tcPr>
            <w:tcW w:w="7371" w:type="dxa"/>
            <w:tcBorders>
              <w:left w:val="single" w:sz="2" w:space="0" w:color="000000"/>
              <w:bottom w:val="single" w:sz="2" w:space="0" w:color="000000"/>
              <w:right w:val="single" w:sz="2" w:space="0" w:color="000000"/>
            </w:tcBorders>
            <w:vAlign w:val="center"/>
          </w:tcPr>
          <w:p w14:paraId="71D3E4FA" w14:textId="7E27D876" w:rsidR="00986961" w:rsidRPr="00A13234" w:rsidRDefault="00A13234" w:rsidP="00615279">
            <w:pPr>
              <w:pStyle w:val="TableContents"/>
              <w:keepNext/>
              <w:keepLines/>
              <w:rPr>
                <w:szCs w:val="20"/>
              </w:rPr>
            </w:pPr>
            <w:r>
              <w:rPr>
                <w:szCs w:val="20"/>
              </w:rPr>
              <w:t xml:space="preserve"> </w:t>
            </w:r>
          </w:p>
        </w:tc>
      </w:tr>
      <w:tr w:rsidR="00986961" w:rsidRPr="00FD0D98" w14:paraId="5242E36F" w14:textId="77777777" w:rsidTr="005713DE">
        <w:tc>
          <w:tcPr>
            <w:tcW w:w="2266" w:type="dxa"/>
            <w:tcBorders>
              <w:left w:val="single" w:sz="2" w:space="0" w:color="000000"/>
              <w:bottom w:val="single" w:sz="2" w:space="0" w:color="000000"/>
            </w:tcBorders>
            <w:shd w:val="clear" w:color="auto" w:fill="BDD6EE"/>
          </w:tcPr>
          <w:p w14:paraId="605B096B" w14:textId="77777777" w:rsidR="00986961" w:rsidRPr="00FD0D98" w:rsidRDefault="00986961" w:rsidP="00615279">
            <w:pPr>
              <w:pStyle w:val="TableContents"/>
              <w:keepNext/>
              <w:keepLines/>
              <w:rPr>
                <w:b/>
                <w:bCs/>
                <w:szCs w:val="20"/>
              </w:rPr>
            </w:pPr>
            <w:r w:rsidRPr="00FD0D98">
              <w:rPr>
                <w:b/>
                <w:bCs/>
                <w:szCs w:val="20"/>
              </w:rPr>
              <w:t>Podpisnik</w:t>
            </w:r>
          </w:p>
        </w:tc>
        <w:tc>
          <w:tcPr>
            <w:tcW w:w="7371" w:type="dxa"/>
            <w:tcBorders>
              <w:left w:val="single" w:sz="2" w:space="0" w:color="000000"/>
              <w:bottom w:val="single" w:sz="2" w:space="0" w:color="000000"/>
              <w:right w:val="single" w:sz="2" w:space="0" w:color="000000"/>
            </w:tcBorders>
            <w:vAlign w:val="center"/>
          </w:tcPr>
          <w:p w14:paraId="1F852756" w14:textId="251A7641" w:rsidR="00986961" w:rsidRPr="00FD0D98" w:rsidRDefault="00A13234" w:rsidP="00615279">
            <w:pPr>
              <w:pStyle w:val="TableContents"/>
              <w:keepNext/>
              <w:keepLines/>
              <w:rPr>
                <w:szCs w:val="20"/>
              </w:rPr>
            </w:pPr>
            <w:r>
              <w:rPr>
                <w:szCs w:val="20"/>
              </w:rPr>
              <w:t xml:space="preserve"> </w:t>
            </w:r>
            <w:r w:rsidR="006A0796" w:rsidRPr="006A0796">
              <w:rPr>
                <w:szCs w:val="20"/>
              </w:rPr>
              <w:t xml:space="preserve"> </w:t>
            </w:r>
          </w:p>
        </w:tc>
      </w:tr>
    </w:tbl>
    <w:p w14:paraId="6B1C0751" w14:textId="77777777" w:rsidR="00372D6B" w:rsidRDefault="00372D6B" w:rsidP="00615279">
      <w:pPr>
        <w:keepNext/>
      </w:pPr>
      <w:r>
        <w:t>(skupno imenovana kot »pogodbeni stranki«)</w:t>
      </w:r>
    </w:p>
    <w:p w14:paraId="2D51A124" w14:textId="77777777" w:rsidR="005713DE" w:rsidRDefault="005713DE" w:rsidP="00615279">
      <w:pPr>
        <w:keepNext/>
      </w:pPr>
    </w:p>
    <w:p w14:paraId="2F9FBF84" w14:textId="77777777" w:rsidR="00986961" w:rsidRPr="00FD0D98" w:rsidRDefault="00986961" w:rsidP="00615279">
      <w:pPr>
        <w:keepNext/>
      </w:pPr>
      <w:r w:rsidRPr="00FD0D98">
        <w:t>skleneta naslednjo:</w:t>
      </w:r>
    </w:p>
    <w:p w14:paraId="1E82F1D6" w14:textId="77777777" w:rsidR="00986961" w:rsidRPr="00FD0D98" w:rsidRDefault="00986961" w:rsidP="00615279">
      <w:pPr>
        <w:keepNext/>
      </w:pPr>
    </w:p>
    <w:tbl>
      <w:tblPr>
        <w:tblStyle w:val="GridTable4-Accent6"/>
        <w:tblW w:w="0" w:type="auto"/>
        <w:tblLayout w:type="fixed"/>
        <w:tblLook w:val="0000" w:firstRow="0" w:lastRow="0" w:firstColumn="0" w:lastColumn="0" w:noHBand="0" w:noVBand="0"/>
      </w:tblPr>
      <w:tblGrid>
        <w:gridCol w:w="9637"/>
      </w:tblGrid>
      <w:tr w:rsidR="00986961" w:rsidRPr="00FD0D98" w14:paraId="3A240D13" w14:textId="77777777" w:rsidTr="007744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637" w:type="dxa"/>
            <w:tcBorders>
              <w:top w:val="nil"/>
              <w:left w:val="nil"/>
              <w:bottom w:val="nil"/>
              <w:right w:val="nil"/>
            </w:tcBorders>
            <w:shd w:val="clear" w:color="auto" w:fill="auto"/>
          </w:tcPr>
          <w:p w14:paraId="7F60A843" w14:textId="50AE32A2" w:rsidR="00E85407" w:rsidRPr="00A13234" w:rsidRDefault="00A13234" w:rsidP="00A13234">
            <w:pPr>
              <w:pStyle w:val="TableContents"/>
              <w:keepNext/>
              <w:jc w:val="center"/>
              <w:rPr>
                <w:rFonts w:cs="Arial"/>
                <w:b/>
                <w:szCs w:val="20"/>
              </w:rPr>
            </w:pPr>
            <w:r w:rsidRPr="00A13234">
              <w:rPr>
                <w:rFonts w:cs="Arial"/>
                <w:b/>
                <w:szCs w:val="20"/>
              </w:rPr>
              <w:t xml:space="preserve">POGODBO ŠT. __________________  ZA </w:t>
            </w:r>
            <w:r w:rsidRPr="00A13234">
              <w:rPr>
                <w:rFonts w:eastAsia="Verdana" w:cs="Verdana"/>
                <w:b/>
                <w:color w:val="00000A"/>
                <w:szCs w:val="20"/>
              </w:rPr>
              <w:t xml:space="preserve"> IZVEDB</w:t>
            </w:r>
            <w:r>
              <w:rPr>
                <w:rFonts w:eastAsia="Verdana" w:cs="Verdana"/>
                <w:b/>
                <w:color w:val="00000A"/>
                <w:szCs w:val="20"/>
              </w:rPr>
              <w:t>O</w:t>
            </w:r>
            <w:r w:rsidRPr="00A13234">
              <w:rPr>
                <w:rFonts w:eastAsia="Verdana" w:cs="Verdana"/>
                <w:b/>
                <w:color w:val="00000A"/>
                <w:szCs w:val="20"/>
              </w:rPr>
              <w:t xml:space="preserve"> RAZISKAVE O OBSTOJEČIH KOMUNIKACIJSKIH STRATEGIJAH IN PRISTOPIH NA PODROČJU VARNOSTI IN ZDRAVJA PRI DELU ZA POTREBE PROJEKTA »CELOSTEN PRISTOP K VARNOSTI IN ZDRAVJU PRI DELU (CP VZD)«.</w:t>
            </w:r>
          </w:p>
        </w:tc>
      </w:tr>
    </w:tbl>
    <w:p w14:paraId="141659C3" w14:textId="77777777" w:rsidR="00986961" w:rsidRDefault="00986961" w:rsidP="00615279">
      <w:pPr>
        <w:keepNext/>
      </w:pPr>
    </w:p>
    <w:p w14:paraId="394E7302" w14:textId="77777777" w:rsidR="00B75F75" w:rsidRPr="00FD0D98" w:rsidRDefault="00B75F75" w:rsidP="00615279">
      <w:pPr>
        <w:keepNext/>
      </w:pPr>
    </w:p>
    <w:p w14:paraId="387E48BC" w14:textId="77777777" w:rsidR="00986961" w:rsidRPr="00FD0D98" w:rsidRDefault="00986961" w:rsidP="00C3624C">
      <w:pPr>
        <w:widowControl/>
        <w:suppressAutoHyphens w:val="0"/>
        <w:autoSpaceDE w:val="0"/>
        <w:autoSpaceDN w:val="0"/>
        <w:adjustRightInd w:val="0"/>
        <w:jc w:val="center"/>
        <w:rPr>
          <w:rFonts w:eastAsia="Times New Roman" w:cs="Calibri,Bold"/>
          <w:b/>
          <w:bCs/>
          <w:kern w:val="0"/>
          <w:szCs w:val="20"/>
        </w:rPr>
      </w:pPr>
      <w:r>
        <w:rPr>
          <w:rFonts w:eastAsia="Times New Roman" w:cs="Calibri,Bold"/>
          <w:b/>
          <w:bCs/>
          <w:kern w:val="0"/>
          <w:szCs w:val="20"/>
        </w:rPr>
        <w:t>UVODNA DOLOČILA</w:t>
      </w:r>
    </w:p>
    <w:p w14:paraId="5FB9254B" w14:textId="77777777" w:rsidR="00986961" w:rsidRPr="00FD0D98" w:rsidRDefault="00986961" w:rsidP="00C3624C">
      <w:pPr>
        <w:widowControl/>
        <w:suppressAutoHyphens w:val="0"/>
        <w:autoSpaceDE w:val="0"/>
        <w:autoSpaceDN w:val="0"/>
        <w:adjustRightInd w:val="0"/>
        <w:jc w:val="center"/>
        <w:rPr>
          <w:rFonts w:eastAsia="Times New Roman" w:cs="Calibri,Bold"/>
          <w:b/>
          <w:bCs/>
          <w:kern w:val="0"/>
          <w:szCs w:val="20"/>
        </w:rPr>
      </w:pPr>
    </w:p>
    <w:p w14:paraId="5CD895A5" w14:textId="77777777" w:rsidR="00986961" w:rsidRPr="00FD0D98" w:rsidRDefault="00986961" w:rsidP="00C3624C">
      <w:pPr>
        <w:widowControl/>
        <w:suppressAutoHyphens w:val="0"/>
        <w:autoSpaceDE w:val="0"/>
        <w:autoSpaceDN w:val="0"/>
        <w:adjustRightInd w:val="0"/>
        <w:jc w:val="center"/>
        <w:rPr>
          <w:rFonts w:eastAsia="Times New Roman" w:cs="Calibri,Bold"/>
          <w:b/>
          <w:bCs/>
          <w:kern w:val="0"/>
          <w:szCs w:val="20"/>
        </w:rPr>
      </w:pPr>
      <w:r w:rsidRPr="00FD0D98">
        <w:rPr>
          <w:rFonts w:eastAsia="Times New Roman" w:cs="Calibri,Bold"/>
          <w:b/>
          <w:bCs/>
          <w:kern w:val="0"/>
          <w:szCs w:val="20"/>
        </w:rPr>
        <w:t>1. člen</w:t>
      </w:r>
    </w:p>
    <w:p w14:paraId="7BF1CE41" w14:textId="77777777" w:rsidR="00986961" w:rsidRPr="00FD0D98" w:rsidRDefault="00986961" w:rsidP="00C3624C">
      <w:pPr>
        <w:widowControl/>
        <w:suppressAutoHyphens w:val="0"/>
        <w:autoSpaceDE w:val="0"/>
        <w:autoSpaceDN w:val="0"/>
        <w:adjustRightInd w:val="0"/>
        <w:jc w:val="both"/>
        <w:rPr>
          <w:rFonts w:eastAsia="Times New Roman" w:cs="Calibri"/>
          <w:kern w:val="0"/>
          <w:szCs w:val="20"/>
        </w:rPr>
      </w:pPr>
    </w:p>
    <w:p w14:paraId="0682825C" w14:textId="77777777" w:rsidR="00085FC7" w:rsidRPr="008B2EC1" w:rsidRDefault="00085FC7" w:rsidP="008B2EC1">
      <w:pPr>
        <w:autoSpaceDE w:val="0"/>
        <w:autoSpaceDN w:val="0"/>
        <w:adjustRightInd w:val="0"/>
        <w:ind w:left="360"/>
        <w:jc w:val="both"/>
        <w:rPr>
          <w:rFonts w:eastAsia="Verdana" w:cs="Verdana"/>
          <w:szCs w:val="20"/>
        </w:rPr>
      </w:pPr>
      <w:r w:rsidRPr="008B2EC1">
        <w:rPr>
          <w:rFonts w:cs="Calibri"/>
          <w:szCs w:val="20"/>
        </w:rPr>
        <w:t>Pogodbeni stranki ugotavljata:</w:t>
      </w:r>
    </w:p>
    <w:p w14:paraId="57CFC8E1" w14:textId="068437F1" w:rsidR="00085FC7" w:rsidRPr="00614155" w:rsidRDefault="00085FC7" w:rsidP="00E8165E">
      <w:pPr>
        <w:pStyle w:val="ListParagraph"/>
        <w:numPr>
          <w:ilvl w:val="0"/>
          <w:numId w:val="4"/>
        </w:numPr>
        <w:autoSpaceDE w:val="0"/>
        <w:autoSpaceDN w:val="0"/>
        <w:adjustRightInd w:val="0"/>
        <w:jc w:val="both"/>
        <w:rPr>
          <w:rFonts w:ascii="Verdana" w:eastAsia="Verdana" w:hAnsi="Verdana" w:cs="Verdana"/>
          <w:sz w:val="20"/>
          <w:szCs w:val="20"/>
        </w:rPr>
      </w:pPr>
      <w:r w:rsidRPr="00614155">
        <w:rPr>
          <w:rFonts w:ascii="Verdana" w:eastAsia="Verdana" w:hAnsi="Verdana" w:cs="Verdana"/>
          <w:sz w:val="20"/>
          <w:szCs w:val="20"/>
        </w:rPr>
        <w:t>da je postopek oddaje javnega naročila za »</w:t>
      </w:r>
      <w:r w:rsidR="00A13234" w:rsidRPr="00A13234">
        <w:rPr>
          <w:rFonts w:ascii="Verdana" w:eastAsia="Verdana" w:hAnsi="Verdana" w:cs="Verdana"/>
          <w:sz w:val="20"/>
          <w:szCs w:val="20"/>
        </w:rPr>
        <w:t>izvedb</w:t>
      </w:r>
      <w:r w:rsidR="00A13234">
        <w:rPr>
          <w:rFonts w:ascii="Verdana" w:eastAsia="Verdana" w:hAnsi="Verdana" w:cs="Verdana"/>
          <w:sz w:val="20"/>
          <w:szCs w:val="20"/>
        </w:rPr>
        <w:t>o</w:t>
      </w:r>
      <w:r w:rsidR="00A13234" w:rsidRPr="00A13234">
        <w:rPr>
          <w:rFonts w:ascii="Verdana" w:eastAsia="Verdana" w:hAnsi="Verdana" w:cs="Verdana"/>
          <w:sz w:val="20"/>
          <w:szCs w:val="20"/>
        </w:rPr>
        <w:t xml:space="preserve"> raziskave o obstoječih komunikacijskih strategijah in pristopih na področju varnosti in zdravja pri delu za potrebe projekta »celosten pristop k varnosti in zdravju pri delu (CP VZD)«</w:t>
      </w:r>
      <w:r w:rsidRPr="00614155">
        <w:rPr>
          <w:rFonts w:ascii="Verdana" w:eastAsia="Verdana" w:hAnsi="Verdana" w:cs="Verdana"/>
          <w:sz w:val="20"/>
          <w:szCs w:val="20"/>
        </w:rPr>
        <w:t xml:space="preserve"> izvedel Nacionalni inštitut za javno zdravje, Trubarjeva cesta 2, Ljubljana, v svojem imenu in za svoj račun;</w:t>
      </w:r>
    </w:p>
    <w:p w14:paraId="595A4830" w14:textId="58D209E1" w:rsidR="00085FC7" w:rsidRPr="00614155" w:rsidRDefault="00085FC7" w:rsidP="00E8165E">
      <w:pPr>
        <w:pStyle w:val="ListParagraph"/>
        <w:numPr>
          <w:ilvl w:val="0"/>
          <w:numId w:val="4"/>
        </w:numPr>
        <w:autoSpaceDE w:val="0"/>
        <w:autoSpaceDN w:val="0"/>
        <w:adjustRightInd w:val="0"/>
        <w:jc w:val="both"/>
        <w:rPr>
          <w:rFonts w:ascii="Verdana" w:eastAsia="Verdana" w:hAnsi="Verdana" w:cs="Verdana"/>
          <w:sz w:val="20"/>
          <w:szCs w:val="20"/>
        </w:rPr>
      </w:pPr>
      <w:r w:rsidRPr="00614155">
        <w:rPr>
          <w:rFonts w:ascii="Verdana" w:eastAsia="Verdana" w:hAnsi="Verdana" w:cs="Verdana"/>
          <w:sz w:val="20"/>
          <w:szCs w:val="20"/>
        </w:rPr>
        <w:lastRenderedPageBreak/>
        <w:t xml:space="preserve">da je bilo naročilo izvedeno po </w:t>
      </w:r>
      <w:r w:rsidR="00A13234">
        <w:rPr>
          <w:rFonts w:ascii="Verdana" w:eastAsia="Verdana" w:hAnsi="Verdana" w:cs="Verdana"/>
          <w:sz w:val="20"/>
          <w:szCs w:val="20"/>
        </w:rPr>
        <w:t>postopku javnega naročila male vrednosti</w:t>
      </w:r>
      <w:r w:rsidRPr="00614155">
        <w:rPr>
          <w:rFonts w:ascii="Verdana" w:eastAsia="Verdana" w:hAnsi="Verdana" w:cs="Verdana"/>
          <w:sz w:val="20"/>
          <w:szCs w:val="20"/>
        </w:rPr>
        <w:t xml:space="preserve">, z oznako </w:t>
      </w:r>
      <w:r w:rsidR="00A13234">
        <w:rPr>
          <w:rFonts w:ascii="Verdana" w:eastAsia="Verdana" w:hAnsi="Verdana" w:cs="Verdana"/>
          <w:sz w:val="20"/>
          <w:szCs w:val="20"/>
        </w:rPr>
        <w:t>94L030726</w:t>
      </w:r>
      <w:r w:rsidRPr="00614155">
        <w:rPr>
          <w:rFonts w:ascii="Verdana" w:eastAsia="Verdana" w:hAnsi="Verdana" w:cs="Verdana"/>
          <w:sz w:val="20"/>
          <w:szCs w:val="20"/>
        </w:rPr>
        <w:t xml:space="preserve">, objavljenem na Portalu javnih naročil, pod št. objave </w:t>
      </w:r>
      <w:r w:rsidR="00A13234">
        <w:rPr>
          <w:rFonts w:ascii="Verdana" w:eastAsia="Verdana" w:hAnsi="Verdana" w:cs="Verdana"/>
          <w:sz w:val="20"/>
          <w:szCs w:val="20"/>
        </w:rPr>
        <w:t>_________________</w:t>
      </w:r>
      <w:r w:rsidRPr="00614155">
        <w:rPr>
          <w:rFonts w:ascii="Verdana" w:eastAsia="Verdana" w:hAnsi="Verdana" w:cs="Verdana"/>
          <w:sz w:val="20"/>
          <w:szCs w:val="20"/>
        </w:rPr>
        <w:t xml:space="preserve">, dne </w:t>
      </w:r>
      <w:r w:rsidR="00A13234">
        <w:rPr>
          <w:rFonts w:ascii="Verdana" w:eastAsia="Verdana" w:hAnsi="Verdana" w:cs="Verdana"/>
          <w:sz w:val="20"/>
          <w:szCs w:val="20"/>
        </w:rPr>
        <w:t>_______________</w:t>
      </w:r>
      <w:r w:rsidR="00E36697">
        <w:rPr>
          <w:rFonts w:ascii="Verdana" w:eastAsia="Verdana" w:hAnsi="Verdana" w:cs="Verdana"/>
          <w:sz w:val="20"/>
          <w:szCs w:val="20"/>
        </w:rPr>
        <w:t>;</w:t>
      </w:r>
    </w:p>
    <w:p w14:paraId="77903B37" w14:textId="65BE415A" w:rsidR="00085FC7" w:rsidRPr="005701A4" w:rsidRDefault="00085FC7" w:rsidP="00E8165E">
      <w:pPr>
        <w:pStyle w:val="ListParagraph"/>
        <w:numPr>
          <w:ilvl w:val="0"/>
          <w:numId w:val="4"/>
        </w:numPr>
        <w:autoSpaceDE w:val="0"/>
        <w:autoSpaceDN w:val="0"/>
        <w:adjustRightInd w:val="0"/>
        <w:jc w:val="both"/>
        <w:rPr>
          <w:rFonts w:ascii="Verdana" w:eastAsia="Verdana" w:hAnsi="Verdana" w:cs="Verdana"/>
          <w:sz w:val="20"/>
          <w:szCs w:val="20"/>
        </w:rPr>
      </w:pPr>
      <w:r w:rsidRPr="00C7251F">
        <w:rPr>
          <w:rFonts w:ascii="Verdana" w:eastAsia="Verdana" w:hAnsi="Verdana" w:cs="Verdana"/>
          <w:sz w:val="20"/>
          <w:szCs w:val="20"/>
        </w:rPr>
        <w:t xml:space="preserve">da se predmetna pogodba sklepa na podlagi </w:t>
      </w:r>
      <w:r>
        <w:rPr>
          <w:rFonts w:ascii="Verdana" w:eastAsia="Verdana" w:hAnsi="Verdana" w:cs="Verdana"/>
          <w:sz w:val="20"/>
          <w:szCs w:val="20"/>
        </w:rPr>
        <w:t>O</w:t>
      </w:r>
      <w:r w:rsidRPr="00C7251F">
        <w:rPr>
          <w:rFonts w:ascii="Verdana" w:eastAsia="Verdana" w:hAnsi="Verdana" w:cs="Verdana"/>
          <w:sz w:val="20"/>
          <w:szCs w:val="20"/>
        </w:rPr>
        <w:t xml:space="preserve">dločitve o oddaji naročila št. </w:t>
      </w:r>
      <w:r w:rsidR="00A13234">
        <w:rPr>
          <w:rFonts w:ascii="Verdana" w:eastAsia="Verdana" w:hAnsi="Verdana" w:cs="Verdana"/>
          <w:sz w:val="20"/>
          <w:szCs w:val="20"/>
        </w:rPr>
        <w:t>_________</w:t>
      </w:r>
      <w:r w:rsidRPr="009574EB">
        <w:rPr>
          <w:rFonts w:ascii="Verdana" w:eastAsia="Verdana" w:hAnsi="Verdana" w:cs="Verdana"/>
          <w:sz w:val="20"/>
          <w:szCs w:val="20"/>
        </w:rPr>
        <w:t xml:space="preserve">, z dne </w:t>
      </w:r>
      <w:r w:rsidR="00A13234">
        <w:rPr>
          <w:rFonts w:ascii="Verdana" w:eastAsia="Verdana" w:hAnsi="Verdana" w:cs="Verdana"/>
          <w:sz w:val="20"/>
          <w:szCs w:val="20"/>
        </w:rPr>
        <w:t>____________</w:t>
      </w:r>
      <w:r>
        <w:rPr>
          <w:rFonts w:ascii="Verdana" w:eastAsia="Verdana" w:hAnsi="Verdana" w:cs="Verdana"/>
          <w:sz w:val="20"/>
          <w:szCs w:val="20"/>
        </w:rPr>
        <w:t>;</w:t>
      </w:r>
      <w:r w:rsidRPr="005701A4">
        <w:rPr>
          <w:rFonts w:eastAsia="Verdana" w:cs="Verdana"/>
          <w:szCs w:val="20"/>
        </w:rPr>
        <w:t xml:space="preserve"> </w:t>
      </w:r>
    </w:p>
    <w:p w14:paraId="50AE33E2" w14:textId="77777777" w:rsidR="006F3B05" w:rsidRDefault="006F3B05" w:rsidP="006F3B05">
      <w:pPr>
        <w:pStyle w:val="ListParagraph"/>
        <w:numPr>
          <w:ilvl w:val="0"/>
          <w:numId w:val="4"/>
        </w:numPr>
        <w:autoSpaceDE w:val="0"/>
        <w:autoSpaceDN w:val="0"/>
        <w:adjustRightInd w:val="0"/>
        <w:jc w:val="both"/>
        <w:rPr>
          <w:rFonts w:ascii="Verdana" w:eastAsia="Verdana" w:hAnsi="Verdana" w:cs="Verdana"/>
          <w:sz w:val="20"/>
          <w:szCs w:val="20"/>
        </w:rPr>
      </w:pPr>
      <w:r>
        <w:rPr>
          <w:rFonts w:ascii="Verdana" w:eastAsia="Verdana" w:hAnsi="Verdana" w:cs="Verdana"/>
          <w:sz w:val="20"/>
          <w:szCs w:val="20"/>
        </w:rPr>
        <w:t>da ima ta pogodba tri priloge, ki so sestavni del določil te pogodbe in sicer:</w:t>
      </w:r>
    </w:p>
    <w:p w14:paraId="4609374C" w14:textId="77777777" w:rsidR="006F3B05" w:rsidRDefault="006F3B05" w:rsidP="006F3B05">
      <w:pPr>
        <w:autoSpaceDE w:val="0"/>
        <w:autoSpaceDN w:val="0"/>
        <w:adjustRightInd w:val="0"/>
        <w:ind w:left="357" w:firstLine="2053"/>
        <w:jc w:val="both"/>
        <w:rPr>
          <w:rFonts w:eastAsia="Verdana" w:cs="Verdana"/>
          <w:szCs w:val="20"/>
        </w:rPr>
      </w:pPr>
      <w:r>
        <w:rPr>
          <w:rFonts w:eastAsia="Verdana" w:cs="Verdana"/>
          <w:szCs w:val="20"/>
        </w:rPr>
        <w:t xml:space="preserve">1. </w:t>
      </w:r>
      <w:r w:rsidRPr="00F737BA">
        <w:rPr>
          <w:rFonts w:eastAsia="Verdana" w:cs="Verdana"/>
          <w:szCs w:val="20"/>
        </w:rPr>
        <w:t xml:space="preserve">Priloga št. 1: </w:t>
      </w:r>
      <w:r>
        <w:rPr>
          <w:rFonts w:eastAsia="Verdana" w:cs="Verdana"/>
          <w:szCs w:val="20"/>
        </w:rPr>
        <w:t>Tehnične s</w:t>
      </w:r>
      <w:r w:rsidRPr="00F737BA">
        <w:rPr>
          <w:rFonts w:eastAsia="Verdana" w:cs="Verdana"/>
          <w:szCs w:val="20"/>
        </w:rPr>
        <w:t>pecifikacije</w:t>
      </w:r>
      <w:r>
        <w:rPr>
          <w:rFonts w:eastAsia="Verdana" w:cs="Verdana"/>
          <w:szCs w:val="20"/>
        </w:rPr>
        <w:t>;</w:t>
      </w:r>
    </w:p>
    <w:p w14:paraId="6A9B4269" w14:textId="77777777" w:rsidR="006F3B05" w:rsidRDefault="006F3B05" w:rsidP="006F3B05">
      <w:pPr>
        <w:autoSpaceDE w:val="0"/>
        <w:autoSpaceDN w:val="0"/>
        <w:adjustRightInd w:val="0"/>
        <w:ind w:left="357" w:firstLine="2053"/>
        <w:jc w:val="both"/>
        <w:rPr>
          <w:rFonts w:eastAsia="Verdana" w:cs="Verdana"/>
          <w:szCs w:val="20"/>
        </w:rPr>
      </w:pPr>
      <w:r>
        <w:rPr>
          <w:rFonts w:eastAsia="Verdana" w:cs="Verdana"/>
          <w:szCs w:val="20"/>
        </w:rPr>
        <w:t>2. Priloga št. 2: Predračun;</w:t>
      </w:r>
    </w:p>
    <w:p w14:paraId="614FB43F" w14:textId="77777777" w:rsidR="006F3B05" w:rsidRDefault="006F3B05" w:rsidP="006F3B05">
      <w:pPr>
        <w:autoSpaceDE w:val="0"/>
        <w:autoSpaceDN w:val="0"/>
        <w:adjustRightInd w:val="0"/>
        <w:ind w:left="357" w:firstLine="2053"/>
        <w:jc w:val="both"/>
        <w:rPr>
          <w:rFonts w:eastAsia="Verdana" w:cs="Verdana"/>
          <w:szCs w:val="20"/>
        </w:rPr>
      </w:pPr>
      <w:r>
        <w:rPr>
          <w:rFonts w:eastAsia="Verdana" w:cs="Verdana"/>
          <w:szCs w:val="20"/>
        </w:rPr>
        <w:t>3. Priloga št. 3: Podatki podizvajalca.</w:t>
      </w:r>
    </w:p>
    <w:p w14:paraId="13045538" w14:textId="77777777" w:rsidR="00E95A78" w:rsidRPr="00E95A78" w:rsidRDefault="00E95A78" w:rsidP="00174BFF">
      <w:pPr>
        <w:pStyle w:val="ListParagraph"/>
        <w:numPr>
          <w:ilvl w:val="0"/>
          <w:numId w:val="4"/>
        </w:numPr>
        <w:jc w:val="both"/>
        <w:rPr>
          <w:rFonts w:ascii="Verdana" w:eastAsia="Verdana" w:hAnsi="Verdana" w:cs="Verdana"/>
          <w:sz w:val="20"/>
          <w:szCs w:val="20"/>
        </w:rPr>
      </w:pPr>
      <w:bookmarkStart w:id="0" w:name="_Hlk232679608"/>
      <w:r w:rsidRPr="00E95A78">
        <w:rPr>
          <w:rFonts w:ascii="Verdana" w:eastAsia="Verdana" w:hAnsi="Verdana" w:cs="Verdana"/>
          <w:sz w:val="20"/>
          <w:szCs w:val="20"/>
        </w:rPr>
        <w:t xml:space="preserve">se projekt izvaja na podlagi Pogodbe št. C2611-25-740403 o sofinanciranju operacije »Celosten pristop k varnosti in zdravju pri delu (CP VZD)« in je sofinanciran s strani Evropske unije iz Evropskega socialnega sklada plus in Proračuna Republike Slovenije, kot nacionalnega prispevka, v okviru Programa evropske kohezijske politike 2021–2027 v Sloveniji, znotraj cilja politike 4 »Bolj socialna in vključujoča Evropa za izvajanje evropskega stebra socialnih pravic«, prednostne naloge 6 »Znanja in spretnosti ter odzivni trg dela« ter specifičnega cilja ESO 4.4, »Spodbujanje prilagajanja delavcev, podjetij in podjetnikov na spremembe, aktivnega in zdravega staranja ter zdravega in dobro prilagojenega okolja, ki obravnava tveganja za zdravje (ESS+)«. </w:t>
      </w:r>
    </w:p>
    <w:p w14:paraId="3C47CB7B" w14:textId="09BAA63B" w:rsidR="006F3B05" w:rsidRDefault="00062BBC" w:rsidP="002A732B">
      <w:pPr>
        <w:numPr>
          <w:ilvl w:val="0"/>
          <w:numId w:val="4"/>
        </w:numPr>
        <w:tabs>
          <w:tab w:val="left" w:pos="709"/>
          <w:tab w:val="left" w:pos="3000"/>
        </w:tabs>
        <w:autoSpaceDE w:val="0"/>
        <w:autoSpaceDN w:val="0"/>
        <w:adjustRightInd w:val="0"/>
        <w:jc w:val="both"/>
        <w:rPr>
          <w:rFonts w:eastAsia="Times New Roman" w:cs="Calibri"/>
          <w:kern w:val="0"/>
          <w:szCs w:val="20"/>
        </w:rPr>
      </w:pPr>
      <w:r>
        <w:rPr>
          <w:rFonts w:eastAsia="Times New Roman" w:cs="Calibri"/>
          <w:kern w:val="0"/>
          <w:szCs w:val="20"/>
        </w:rPr>
        <w:t>i</w:t>
      </w:r>
      <w:r w:rsidR="006F3B05" w:rsidRPr="00015D0B">
        <w:rPr>
          <w:rFonts w:eastAsia="Times New Roman" w:cs="Calibri"/>
          <w:kern w:val="0"/>
          <w:szCs w:val="20"/>
        </w:rPr>
        <w:t>zvajalec mora upoštevati zahteve s področja komuniciranja v skladu s celostno grafično podobo projekta CP VZD in v skladu z navodili za informiranje, obveščanje in komuniciranje, ki jih ureja Priročnik za zagotavljanje prepoznavnosti, preglednosti in komuniciranja evropske kohezijske politike v obdobju 2021–2027. Dokumenti so dostopni na spletni strani</w:t>
      </w:r>
      <w:r w:rsidR="006F3B05">
        <w:rPr>
          <w:rFonts w:eastAsia="Times New Roman" w:cs="Calibri"/>
          <w:kern w:val="0"/>
          <w:szCs w:val="20"/>
        </w:rPr>
        <w:t xml:space="preserve">  </w:t>
      </w:r>
      <w:hyperlink r:id="rId8" w:history="1">
        <w:r w:rsidR="006F3B05" w:rsidRPr="0082267F">
          <w:rPr>
            <w:rStyle w:val="Hyperlink"/>
            <w:rFonts w:eastAsia="Times New Roman" w:cs="Calibri"/>
            <w:kern w:val="0"/>
            <w:szCs w:val="20"/>
          </w:rPr>
          <w:t>https://evropskasredstva.si/app/uploads/2025/07/Navodila_za_komuniciranje_EKP_cistopis_julij25.pdf</w:t>
        </w:r>
      </w:hyperlink>
      <w:bookmarkEnd w:id="0"/>
      <w:r w:rsidR="006F3B05">
        <w:rPr>
          <w:rFonts w:eastAsia="Times New Roman" w:cs="Calibri"/>
          <w:kern w:val="0"/>
          <w:szCs w:val="20"/>
        </w:rPr>
        <w:t>;</w:t>
      </w:r>
    </w:p>
    <w:p w14:paraId="2B552255" w14:textId="7F4D642E" w:rsidR="005C73A2" w:rsidRPr="005C73A2" w:rsidRDefault="005C73A2" w:rsidP="00174BFF">
      <w:pPr>
        <w:pStyle w:val="ListParagraph"/>
        <w:numPr>
          <w:ilvl w:val="0"/>
          <w:numId w:val="4"/>
        </w:numPr>
        <w:jc w:val="both"/>
        <w:rPr>
          <w:rFonts w:ascii="Verdana" w:hAnsi="Verdana" w:cs="Calibri"/>
          <w:sz w:val="20"/>
          <w:szCs w:val="20"/>
        </w:rPr>
      </w:pPr>
      <w:r w:rsidRPr="005C73A2">
        <w:rPr>
          <w:rFonts w:ascii="Verdana" w:hAnsi="Verdana" w:cs="Calibri"/>
          <w:sz w:val="20"/>
          <w:szCs w:val="20"/>
        </w:rPr>
        <w:t>pogodba velja pod razveznim pogojem, ki se uresniči v primeru, če izvajalec ne predloži finančnega zavarovanja iz 1</w:t>
      </w:r>
      <w:r>
        <w:rPr>
          <w:rFonts w:ascii="Verdana" w:hAnsi="Verdana" w:cs="Calibri"/>
          <w:sz w:val="20"/>
          <w:szCs w:val="20"/>
        </w:rPr>
        <w:t>3</w:t>
      </w:r>
      <w:r w:rsidRPr="005C73A2">
        <w:rPr>
          <w:rFonts w:ascii="Verdana" w:hAnsi="Verdana" w:cs="Calibri"/>
          <w:sz w:val="20"/>
          <w:szCs w:val="20"/>
        </w:rPr>
        <w:t>. člena te pogodbe.</w:t>
      </w:r>
    </w:p>
    <w:p w14:paraId="50BEB783" w14:textId="77777777" w:rsidR="006F3B05" w:rsidRPr="00174BFF" w:rsidRDefault="006F3B05" w:rsidP="00174BFF">
      <w:pPr>
        <w:tabs>
          <w:tab w:val="left" w:pos="709"/>
          <w:tab w:val="left" w:pos="3000"/>
        </w:tabs>
        <w:autoSpaceDE w:val="0"/>
        <w:autoSpaceDN w:val="0"/>
        <w:adjustRightInd w:val="0"/>
        <w:ind w:left="1080"/>
        <w:jc w:val="both"/>
        <w:rPr>
          <w:rFonts w:eastAsia="Times New Roman" w:cs="Calibri"/>
          <w:szCs w:val="20"/>
        </w:rPr>
      </w:pPr>
    </w:p>
    <w:p w14:paraId="229F04A6" w14:textId="1A916FDF" w:rsidR="00D33059" w:rsidRDefault="00D33059" w:rsidP="00A13234">
      <w:pPr>
        <w:autoSpaceDE w:val="0"/>
        <w:autoSpaceDN w:val="0"/>
        <w:adjustRightInd w:val="0"/>
        <w:ind w:left="357" w:firstLine="2053"/>
        <w:jc w:val="both"/>
        <w:rPr>
          <w:rFonts w:eastAsia="Times New Roman" w:cs="Calibri"/>
          <w:kern w:val="0"/>
          <w:szCs w:val="20"/>
        </w:rPr>
      </w:pPr>
    </w:p>
    <w:p w14:paraId="701C5291" w14:textId="77777777" w:rsidR="00B75F75" w:rsidRDefault="00B75F75" w:rsidP="00C3624C">
      <w:pPr>
        <w:widowControl/>
        <w:suppressAutoHyphens w:val="0"/>
        <w:autoSpaceDE w:val="0"/>
        <w:autoSpaceDN w:val="0"/>
        <w:adjustRightInd w:val="0"/>
        <w:jc w:val="both"/>
        <w:rPr>
          <w:rFonts w:eastAsia="Times New Roman" w:cs="Calibri"/>
          <w:kern w:val="0"/>
          <w:szCs w:val="20"/>
        </w:rPr>
      </w:pPr>
    </w:p>
    <w:p w14:paraId="49820CA7" w14:textId="77777777" w:rsidR="00986961" w:rsidRDefault="00986961" w:rsidP="00C3624C">
      <w:pPr>
        <w:widowControl/>
        <w:suppressAutoHyphens w:val="0"/>
        <w:autoSpaceDE w:val="0"/>
        <w:autoSpaceDN w:val="0"/>
        <w:adjustRightInd w:val="0"/>
        <w:jc w:val="center"/>
        <w:rPr>
          <w:rFonts w:eastAsia="Times New Roman" w:cs="Calibri,Bold"/>
          <w:b/>
          <w:bCs/>
          <w:kern w:val="0"/>
          <w:szCs w:val="20"/>
        </w:rPr>
      </w:pPr>
      <w:r w:rsidRPr="00FD0D98">
        <w:rPr>
          <w:rFonts w:eastAsia="Times New Roman" w:cs="Calibri,Bold"/>
          <w:b/>
          <w:bCs/>
          <w:kern w:val="0"/>
          <w:szCs w:val="20"/>
        </w:rPr>
        <w:t>PREDMET POGODBE</w:t>
      </w:r>
    </w:p>
    <w:p w14:paraId="1D2C2CED" w14:textId="77777777" w:rsidR="007569D4" w:rsidRPr="00FD0D98" w:rsidRDefault="007569D4" w:rsidP="00C3624C">
      <w:pPr>
        <w:widowControl/>
        <w:suppressAutoHyphens w:val="0"/>
        <w:autoSpaceDE w:val="0"/>
        <w:autoSpaceDN w:val="0"/>
        <w:adjustRightInd w:val="0"/>
        <w:jc w:val="center"/>
        <w:rPr>
          <w:rFonts w:eastAsia="Times New Roman" w:cs="Calibri,Bold"/>
          <w:b/>
          <w:bCs/>
          <w:kern w:val="0"/>
          <w:szCs w:val="20"/>
        </w:rPr>
      </w:pPr>
    </w:p>
    <w:p w14:paraId="42C433CC" w14:textId="77777777" w:rsidR="00986961" w:rsidRPr="00FD0D98" w:rsidRDefault="00986961" w:rsidP="00C3624C">
      <w:pPr>
        <w:widowControl/>
        <w:suppressAutoHyphens w:val="0"/>
        <w:autoSpaceDE w:val="0"/>
        <w:autoSpaceDN w:val="0"/>
        <w:adjustRightInd w:val="0"/>
        <w:jc w:val="center"/>
        <w:rPr>
          <w:rFonts w:eastAsia="Times New Roman" w:cs="Calibri,Bold"/>
          <w:b/>
          <w:bCs/>
          <w:kern w:val="0"/>
          <w:szCs w:val="20"/>
        </w:rPr>
      </w:pPr>
      <w:r w:rsidRPr="00FD0D98">
        <w:rPr>
          <w:rFonts w:eastAsia="Times New Roman" w:cs="Calibri,Bold"/>
          <w:b/>
          <w:bCs/>
          <w:kern w:val="0"/>
          <w:szCs w:val="20"/>
        </w:rPr>
        <w:t>2. člen</w:t>
      </w:r>
    </w:p>
    <w:p w14:paraId="7C03FFAF" w14:textId="77777777" w:rsidR="00986961" w:rsidRPr="00FD0D98" w:rsidRDefault="00986961" w:rsidP="00C3624C">
      <w:pPr>
        <w:widowControl/>
        <w:suppressAutoHyphens w:val="0"/>
        <w:autoSpaceDE w:val="0"/>
        <w:autoSpaceDN w:val="0"/>
        <w:adjustRightInd w:val="0"/>
        <w:jc w:val="both"/>
        <w:rPr>
          <w:rFonts w:eastAsia="Times New Roman" w:cs="Calibri"/>
          <w:kern w:val="0"/>
          <w:szCs w:val="20"/>
        </w:rPr>
      </w:pPr>
    </w:p>
    <w:p w14:paraId="01552E45" w14:textId="3F01B846" w:rsidR="00166F35" w:rsidRDefault="00275025" w:rsidP="00A13234">
      <w:pPr>
        <w:widowControl/>
        <w:tabs>
          <w:tab w:val="left" w:pos="4678"/>
        </w:tabs>
        <w:suppressAutoHyphens w:val="0"/>
        <w:autoSpaceDE w:val="0"/>
        <w:jc w:val="both"/>
        <w:rPr>
          <w:rFonts w:eastAsia="Times New Roman" w:cs="Calibri"/>
          <w:szCs w:val="20"/>
        </w:rPr>
      </w:pPr>
      <w:r w:rsidRPr="00275025">
        <w:rPr>
          <w:rFonts w:eastAsia="Times New Roman" w:cs="Calibri"/>
          <w:szCs w:val="20"/>
        </w:rPr>
        <w:t xml:space="preserve">Predmet pogodbe je </w:t>
      </w:r>
      <w:r w:rsidR="00A13234" w:rsidRPr="00A13234">
        <w:rPr>
          <w:rFonts w:eastAsia="Times New Roman" w:cs="Calibri"/>
          <w:szCs w:val="20"/>
        </w:rPr>
        <w:t>izvedbo raziskave o obstoječih komunikacijskih strategijah in pristopih na področju varnosti in zdravja pri delu za potrebe projekta »</w:t>
      </w:r>
      <w:r w:rsidR="007F2D33">
        <w:rPr>
          <w:rFonts w:eastAsia="Times New Roman" w:cs="Calibri"/>
          <w:szCs w:val="20"/>
        </w:rPr>
        <w:t>C</w:t>
      </w:r>
      <w:r w:rsidR="00A13234" w:rsidRPr="00A13234">
        <w:rPr>
          <w:rFonts w:eastAsia="Times New Roman" w:cs="Calibri"/>
          <w:szCs w:val="20"/>
        </w:rPr>
        <w:t>elosten pristop k varnosti in zdravju pri delu (CP VZD)</w:t>
      </w:r>
      <w:r w:rsidR="007F2D33">
        <w:rPr>
          <w:rFonts w:eastAsia="Times New Roman" w:cs="Calibri"/>
          <w:szCs w:val="20"/>
        </w:rPr>
        <w:t>«</w:t>
      </w:r>
      <w:r w:rsidR="00A13234">
        <w:rPr>
          <w:rFonts w:eastAsia="Times New Roman" w:cs="Calibri"/>
          <w:szCs w:val="20"/>
        </w:rPr>
        <w:t>.</w:t>
      </w:r>
    </w:p>
    <w:p w14:paraId="7EBB5464" w14:textId="77777777" w:rsidR="00A13234" w:rsidRDefault="00A13234" w:rsidP="00A13234">
      <w:pPr>
        <w:widowControl/>
        <w:tabs>
          <w:tab w:val="left" w:pos="4678"/>
        </w:tabs>
        <w:suppressAutoHyphens w:val="0"/>
        <w:autoSpaceDE w:val="0"/>
        <w:jc w:val="both"/>
        <w:rPr>
          <w:rFonts w:eastAsia="Times New Roman" w:cs="Calibri"/>
          <w:szCs w:val="20"/>
        </w:rPr>
      </w:pPr>
    </w:p>
    <w:p w14:paraId="16AFC904" w14:textId="37AA2651" w:rsidR="00A13234" w:rsidRDefault="00A13234" w:rsidP="00A13234">
      <w:pPr>
        <w:widowControl/>
        <w:tabs>
          <w:tab w:val="left" w:pos="4678"/>
        </w:tabs>
        <w:suppressAutoHyphens w:val="0"/>
        <w:autoSpaceDE w:val="0"/>
        <w:jc w:val="both"/>
        <w:rPr>
          <w:rFonts w:eastAsia="Times New Roman" w:cs="Calibri"/>
          <w:szCs w:val="20"/>
        </w:rPr>
      </w:pPr>
      <w:r>
        <w:rPr>
          <w:rFonts w:eastAsia="Times New Roman" w:cs="Calibri"/>
          <w:szCs w:val="20"/>
        </w:rPr>
        <w:t>Predmet pogodbe vključuje:</w:t>
      </w:r>
    </w:p>
    <w:p w14:paraId="53EE1D8E" w14:textId="77777777" w:rsidR="00A13234" w:rsidRPr="001626CE" w:rsidRDefault="00A13234" w:rsidP="001626CE">
      <w:pPr>
        <w:pStyle w:val="ListParagraph"/>
        <w:numPr>
          <w:ilvl w:val="0"/>
          <w:numId w:val="10"/>
        </w:numPr>
        <w:tabs>
          <w:tab w:val="left" w:pos="4678"/>
        </w:tabs>
        <w:autoSpaceDE w:val="0"/>
        <w:jc w:val="both"/>
        <w:rPr>
          <w:rFonts w:ascii="Verdana" w:hAnsi="Verdana" w:cs="Calibri"/>
          <w:sz w:val="20"/>
          <w:szCs w:val="20"/>
        </w:rPr>
      </w:pPr>
      <w:r w:rsidRPr="001626CE">
        <w:rPr>
          <w:rFonts w:ascii="Verdana" w:hAnsi="Verdana" w:cs="Calibri"/>
          <w:sz w:val="20"/>
          <w:szCs w:val="20"/>
        </w:rPr>
        <w:t>pripravo metodološke zasnove raziskave z vzorčnim načrtom,</w:t>
      </w:r>
    </w:p>
    <w:p w14:paraId="70F0C52C" w14:textId="23574A4A" w:rsidR="00A13234" w:rsidRPr="001626CE" w:rsidRDefault="00A13234" w:rsidP="001626CE">
      <w:pPr>
        <w:pStyle w:val="ListParagraph"/>
        <w:numPr>
          <w:ilvl w:val="0"/>
          <w:numId w:val="10"/>
        </w:numPr>
        <w:tabs>
          <w:tab w:val="left" w:pos="4678"/>
        </w:tabs>
        <w:autoSpaceDE w:val="0"/>
        <w:jc w:val="both"/>
        <w:rPr>
          <w:rFonts w:ascii="Verdana" w:hAnsi="Verdana" w:cs="Calibri"/>
          <w:sz w:val="20"/>
          <w:szCs w:val="20"/>
        </w:rPr>
      </w:pPr>
      <w:r w:rsidRPr="001626CE">
        <w:rPr>
          <w:rFonts w:ascii="Verdana" w:hAnsi="Verdana" w:cs="Calibri"/>
          <w:sz w:val="20"/>
          <w:szCs w:val="20"/>
        </w:rPr>
        <w:t>izvedbo pregleda znanstvene in sive literature ter desk analize obstoječih komunikacijskih</w:t>
      </w:r>
    </w:p>
    <w:p w14:paraId="5FC91B19" w14:textId="77777777" w:rsidR="00A13234" w:rsidRPr="001626CE" w:rsidRDefault="00A13234" w:rsidP="001626CE">
      <w:pPr>
        <w:pStyle w:val="ListParagraph"/>
        <w:numPr>
          <w:ilvl w:val="0"/>
          <w:numId w:val="10"/>
        </w:numPr>
        <w:tabs>
          <w:tab w:val="left" w:pos="4678"/>
        </w:tabs>
        <w:autoSpaceDE w:val="0"/>
        <w:jc w:val="both"/>
        <w:rPr>
          <w:rFonts w:ascii="Verdana" w:hAnsi="Verdana" w:cs="Calibri"/>
          <w:sz w:val="20"/>
          <w:szCs w:val="20"/>
        </w:rPr>
      </w:pPr>
      <w:r w:rsidRPr="001626CE">
        <w:rPr>
          <w:rFonts w:ascii="Verdana" w:hAnsi="Verdana" w:cs="Calibri"/>
          <w:sz w:val="20"/>
          <w:szCs w:val="20"/>
        </w:rPr>
        <w:t>strategij, pristopov in praks na področju VZD,</w:t>
      </w:r>
    </w:p>
    <w:p w14:paraId="4121807F" w14:textId="4ABA8E36" w:rsidR="00A13234" w:rsidRPr="001626CE" w:rsidRDefault="00A13234" w:rsidP="001626CE">
      <w:pPr>
        <w:pStyle w:val="ListParagraph"/>
        <w:numPr>
          <w:ilvl w:val="0"/>
          <w:numId w:val="10"/>
        </w:numPr>
        <w:tabs>
          <w:tab w:val="left" w:pos="4678"/>
        </w:tabs>
        <w:autoSpaceDE w:val="0"/>
        <w:jc w:val="both"/>
        <w:rPr>
          <w:rFonts w:ascii="Verdana" w:hAnsi="Verdana" w:cs="Calibri"/>
          <w:sz w:val="20"/>
          <w:szCs w:val="20"/>
        </w:rPr>
      </w:pPr>
      <w:r w:rsidRPr="001626CE">
        <w:rPr>
          <w:rFonts w:ascii="Verdana" w:hAnsi="Verdana" w:cs="Calibri"/>
          <w:sz w:val="20"/>
          <w:szCs w:val="20"/>
        </w:rPr>
        <w:t>pripravo merskega instrumenta za panelno anketo in vodiča za izvedbo usmerjenih</w:t>
      </w:r>
    </w:p>
    <w:p w14:paraId="3D4B6FFD" w14:textId="77777777" w:rsidR="00A13234" w:rsidRPr="001626CE" w:rsidRDefault="00A13234" w:rsidP="001626CE">
      <w:pPr>
        <w:pStyle w:val="ListParagraph"/>
        <w:tabs>
          <w:tab w:val="left" w:pos="4678"/>
        </w:tabs>
        <w:autoSpaceDE w:val="0"/>
        <w:jc w:val="both"/>
        <w:rPr>
          <w:rFonts w:ascii="Verdana" w:hAnsi="Verdana" w:cs="Calibri"/>
          <w:sz w:val="20"/>
          <w:szCs w:val="20"/>
        </w:rPr>
      </w:pPr>
      <w:proofErr w:type="spellStart"/>
      <w:r w:rsidRPr="001626CE">
        <w:rPr>
          <w:rFonts w:ascii="Verdana" w:hAnsi="Verdana" w:cs="Calibri"/>
          <w:sz w:val="20"/>
          <w:szCs w:val="20"/>
        </w:rPr>
        <w:t>polstrukturiranih</w:t>
      </w:r>
      <w:proofErr w:type="spellEnd"/>
      <w:r w:rsidRPr="001626CE">
        <w:rPr>
          <w:rFonts w:ascii="Verdana" w:hAnsi="Verdana" w:cs="Calibri"/>
          <w:sz w:val="20"/>
          <w:szCs w:val="20"/>
        </w:rPr>
        <w:t xml:space="preserve"> intervjujev,</w:t>
      </w:r>
    </w:p>
    <w:p w14:paraId="12140D50" w14:textId="3570613D" w:rsidR="00A13234" w:rsidRPr="001626CE" w:rsidRDefault="00A13234" w:rsidP="001626CE">
      <w:pPr>
        <w:pStyle w:val="ListParagraph"/>
        <w:numPr>
          <w:ilvl w:val="0"/>
          <w:numId w:val="10"/>
        </w:numPr>
        <w:tabs>
          <w:tab w:val="left" w:pos="4678"/>
        </w:tabs>
        <w:autoSpaceDE w:val="0"/>
        <w:jc w:val="both"/>
        <w:rPr>
          <w:rFonts w:ascii="Verdana" w:hAnsi="Verdana" w:cs="Calibri"/>
          <w:sz w:val="20"/>
          <w:szCs w:val="20"/>
        </w:rPr>
      </w:pPr>
      <w:r w:rsidRPr="001626CE">
        <w:rPr>
          <w:rFonts w:ascii="Verdana" w:hAnsi="Verdana" w:cs="Calibri"/>
          <w:sz w:val="20"/>
          <w:szCs w:val="20"/>
        </w:rPr>
        <w:t>pripravo aplikacije za spletno anketiranje in testiranje vprašalnika,</w:t>
      </w:r>
    </w:p>
    <w:p w14:paraId="030833CE" w14:textId="4DE2ADA9" w:rsidR="00A13234" w:rsidRPr="001626CE" w:rsidRDefault="00A13234" w:rsidP="001626CE">
      <w:pPr>
        <w:pStyle w:val="ListParagraph"/>
        <w:numPr>
          <w:ilvl w:val="0"/>
          <w:numId w:val="10"/>
        </w:numPr>
        <w:tabs>
          <w:tab w:val="left" w:pos="4678"/>
        </w:tabs>
        <w:autoSpaceDE w:val="0"/>
        <w:jc w:val="both"/>
        <w:rPr>
          <w:rFonts w:ascii="Verdana" w:hAnsi="Verdana" w:cs="Calibri"/>
          <w:sz w:val="20"/>
          <w:szCs w:val="20"/>
        </w:rPr>
      </w:pPr>
      <w:r w:rsidRPr="001626CE">
        <w:rPr>
          <w:rFonts w:ascii="Verdana" w:hAnsi="Verdana" w:cs="Calibri"/>
          <w:sz w:val="20"/>
          <w:szCs w:val="20"/>
        </w:rPr>
        <w:t>zagotavljanje metodološko ustreznega vzorca in izvedbo enkratne spletne panelne ankete z</w:t>
      </w:r>
      <w:r w:rsidR="001626CE" w:rsidRPr="001626CE">
        <w:rPr>
          <w:rFonts w:ascii="Verdana" w:hAnsi="Verdana" w:cs="Calibri"/>
          <w:sz w:val="20"/>
          <w:szCs w:val="20"/>
        </w:rPr>
        <w:t xml:space="preserve"> </w:t>
      </w:r>
      <w:r w:rsidRPr="001626CE">
        <w:rPr>
          <w:rFonts w:ascii="Verdana" w:hAnsi="Verdana" w:cs="Calibri"/>
          <w:sz w:val="20"/>
          <w:szCs w:val="20"/>
        </w:rPr>
        <w:t>najmanj 3.500 veljavno izpolnjenimi anketami, od tega najmanj 3.000 delovno aktivni</w:t>
      </w:r>
      <w:r w:rsidR="001626CE" w:rsidRPr="001626CE">
        <w:rPr>
          <w:rFonts w:ascii="Verdana" w:hAnsi="Verdana" w:cs="Calibri"/>
          <w:sz w:val="20"/>
          <w:szCs w:val="20"/>
        </w:rPr>
        <w:t xml:space="preserve">h </w:t>
      </w:r>
      <w:r w:rsidRPr="001626CE">
        <w:rPr>
          <w:rFonts w:ascii="Verdana" w:hAnsi="Verdana" w:cs="Calibri"/>
          <w:sz w:val="20"/>
          <w:szCs w:val="20"/>
        </w:rPr>
        <w:t>prebivalcev Slovenije in najmanj 500 študentov,</w:t>
      </w:r>
    </w:p>
    <w:p w14:paraId="001C3F99" w14:textId="77777777" w:rsidR="001626CE" w:rsidRPr="001626CE" w:rsidRDefault="00A13234" w:rsidP="001626CE">
      <w:pPr>
        <w:pStyle w:val="ListParagraph"/>
        <w:numPr>
          <w:ilvl w:val="0"/>
          <w:numId w:val="10"/>
        </w:numPr>
        <w:tabs>
          <w:tab w:val="left" w:pos="4678"/>
        </w:tabs>
        <w:autoSpaceDE w:val="0"/>
        <w:jc w:val="both"/>
        <w:rPr>
          <w:rFonts w:ascii="Verdana" w:hAnsi="Verdana" w:cs="Calibri"/>
          <w:sz w:val="20"/>
          <w:szCs w:val="20"/>
        </w:rPr>
      </w:pPr>
      <w:r w:rsidRPr="001626CE">
        <w:rPr>
          <w:rFonts w:ascii="Verdana" w:hAnsi="Verdana" w:cs="Calibri"/>
          <w:sz w:val="20"/>
          <w:szCs w:val="20"/>
        </w:rPr>
        <w:t xml:space="preserve">pripravo, izvedbo in analizo petih usmerjenih </w:t>
      </w:r>
      <w:proofErr w:type="spellStart"/>
      <w:r w:rsidRPr="001626CE">
        <w:rPr>
          <w:rFonts w:ascii="Verdana" w:hAnsi="Verdana" w:cs="Calibri"/>
          <w:sz w:val="20"/>
          <w:szCs w:val="20"/>
        </w:rPr>
        <w:t>polstrukturiranih</w:t>
      </w:r>
      <w:proofErr w:type="spellEnd"/>
      <w:r w:rsidRPr="001626CE">
        <w:rPr>
          <w:rFonts w:ascii="Verdana" w:hAnsi="Verdana" w:cs="Calibri"/>
          <w:sz w:val="20"/>
          <w:szCs w:val="20"/>
        </w:rPr>
        <w:t xml:space="preserve"> intervjujev z izbranimi</w:t>
      </w:r>
    </w:p>
    <w:p w14:paraId="6ED5168B" w14:textId="50524B36" w:rsidR="00A13234" w:rsidRPr="001626CE" w:rsidRDefault="00A13234" w:rsidP="001626CE">
      <w:pPr>
        <w:pStyle w:val="ListParagraph"/>
        <w:tabs>
          <w:tab w:val="left" w:pos="4678"/>
        </w:tabs>
        <w:autoSpaceDE w:val="0"/>
        <w:jc w:val="both"/>
        <w:rPr>
          <w:rFonts w:ascii="Verdana" w:hAnsi="Verdana" w:cs="Calibri"/>
          <w:sz w:val="20"/>
          <w:szCs w:val="20"/>
        </w:rPr>
      </w:pPr>
      <w:r w:rsidRPr="001626CE">
        <w:rPr>
          <w:rFonts w:ascii="Verdana" w:hAnsi="Verdana" w:cs="Calibri"/>
          <w:sz w:val="20"/>
          <w:szCs w:val="20"/>
        </w:rPr>
        <w:t>ključnimi deležniki,</w:t>
      </w:r>
    </w:p>
    <w:p w14:paraId="7FCEC49C" w14:textId="48238407" w:rsidR="00A13234" w:rsidRPr="001626CE" w:rsidRDefault="00A13234" w:rsidP="001626CE">
      <w:pPr>
        <w:pStyle w:val="ListParagraph"/>
        <w:numPr>
          <w:ilvl w:val="0"/>
          <w:numId w:val="10"/>
        </w:numPr>
        <w:tabs>
          <w:tab w:val="left" w:pos="4678"/>
        </w:tabs>
        <w:autoSpaceDE w:val="0"/>
        <w:jc w:val="both"/>
        <w:rPr>
          <w:rFonts w:ascii="Verdana" w:hAnsi="Verdana" w:cs="Calibri"/>
          <w:sz w:val="20"/>
          <w:szCs w:val="20"/>
        </w:rPr>
      </w:pPr>
      <w:r w:rsidRPr="001626CE">
        <w:rPr>
          <w:rFonts w:ascii="Verdana" w:hAnsi="Verdana" w:cs="Calibri"/>
          <w:sz w:val="20"/>
          <w:szCs w:val="20"/>
        </w:rPr>
        <w:t xml:space="preserve">čiščenje, </w:t>
      </w:r>
      <w:proofErr w:type="spellStart"/>
      <w:r w:rsidRPr="001626CE">
        <w:rPr>
          <w:rFonts w:ascii="Verdana" w:hAnsi="Verdana" w:cs="Calibri"/>
          <w:sz w:val="20"/>
          <w:szCs w:val="20"/>
        </w:rPr>
        <w:t>anonimizacijo</w:t>
      </w:r>
      <w:proofErr w:type="spellEnd"/>
      <w:r w:rsidRPr="001626CE">
        <w:rPr>
          <w:rFonts w:ascii="Verdana" w:hAnsi="Verdana" w:cs="Calibri"/>
          <w:sz w:val="20"/>
          <w:szCs w:val="20"/>
        </w:rPr>
        <w:t xml:space="preserve"> in pripravo podatkovne baze v odprtem formatu,</w:t>
      </w:r>
    </w:p>
    <w:p w14:paraId="3A598717" w14:textId="49235805" w:rsidR="00A13234" w:rsidRPr="001626CE" w:rsidRDefault="00A13234" w:rsidP="001626CE">
      <w:pPr>
        <w:pStyle w:val="ListParagraph"/>
        <w:numPr>
          <w:ilvl w:val="0"/>
          <w:numId w:val="10"/>
        </w:numPr>
        <w:tabs>
          <w:tab w:val="left" w:pos="4678"/>
        </w:tabs>
        <w:autoSpaceDE w:val="0"/>
        <w:jc w:val="both"/>
        <w:rPr>
          <w:rFonts w:ascii="Verdana" w:hAnsi="Verdana" w:cs="Calibri"/>
          <w:sz w:val="20"/>
          <w:szCs w:val="20"/>
        </w:rPr>
      </w:pPr>
      <w:r w:rsidRPr="001626CE">
        <w:rPr>
          <w:rFonts w:ascii="Verdana" w:hAnsi="Verdana" w:cs="Calibri"/>
          <w:sz w:val="20"/>
          <w:szCs w:val="20"/>
        </w:rPr>
        <w:t>statistično obdelavo, analizo in interpretacijo rezultatov,</w:t>
      </w:r>
    </w:p>
    <w:p w14:paraId="17A03EEC" w14:textId="5BC87FBF" w:rsidR="00A13234" w:rsidRPr="001626CE" w:rsidRDefault="00A13234" w:rsidP="001626CE">
      <w:pPr>
        <w:pStyle w:val="ListParagraph"/>
        <w:numPr>
          <w:ilvl w:val="0"/>
          <w:numId w:val="10"/>
        </w:numPr>
        <w:tabs>
          <w:tab w:val="left" w:pos="4678"/>
        </w:tabs>
        <w:autoSpaceDE w:val="0"/>
        <w:jc w:val="both"/>
        <w:rPr>
          <w:rFonts w:ascii="Verdana" w:hAnsi="Verdana" w:cs="Calibri"/>
          <w:sz w:val="20"/>
          <w:szCs w:val="20"/>
        </w:rPr>
      </w:pPr>
      <w:r w:rsidRPr="001626CE">
        <w:rPr>
          <w:rFonts w:ascii="Verdana" w:hAnsi="Verdana" w:cs="Calibri"/>
          <w:sz w:val="20"/>
          <w:szCs w:val="20"/>
        </w:rPr>
        <w:t>pripravo strokovnih priporočil za komunikacijsko strategijo projekta CP VZD in nacionalno</w:t>
      </w:r>
    </w:p>
    <w:p w14:paraId="799A94BC" w14:textId="77777777" w:rsidR="00A13234" w:rsidRPr="001626CE" w:rsidRDefault="00A13234" w:rsidP="001626CE">
      <w:pPr>
        <w:pStyle w:val="ListParagraph"/>
        <w:tabs>
          <w:tab w:val="left" w:pos="4678"/>
        </w:tabs>
        <w:autoSpaceDE w:val="0"/>
        <w:jc w:val="both"/>
        <w:rPr>
          <w:rFonts w:ascii="Verdana" w:hAnsi="Verdana" w:cs="Calibri"/>
          <w:sz w:val="20"/>
          <w:szCs w:val="20"/>
        </w:rPr>
      </w:pPr>
      <w:r w:rsidRPr="001626CE">
        <w:rPr>
          <w:rFonts w:ascii="Verdana" w:hAnsi="Verdana" w:cs="Calibri"/>
          <w:sz w:val="20"/>
          <w:szCs w:val="20"/>
        </w:rPr>
        <w:t>komunikacijsko kampanjo,</w:t>
      </w:r>
    </w:p>
    <w:p w14:paraId="5547C269" w14:textId="6F32716F" w:rsidR="00A13234" w:rsidRPr="001626CE" w:rsidRDefault="00A13234" w:rsidP="001626CE">
      <w:pPr>
        <w:pStyle w:val="ListParagraph"/>
        <w:numPr>
          <w:ilvl w:val="0"/>
          <w:numId w:val="10"/>
        </w:numPr>
        <w:tabs>
          <w:tab w:val="left" w:pos="4678"/>
        </w:tabs>
        <w:autoSpaceDE w:val="0"/>
        <w:jc w:val="both"/>
        <w:rPr>
          <w:rFonts w:ascii="Verdana" w:hAnsi="Verdana" w:cs="Calibri"/>
          <w:sz w:val="20"/>
          <w:szCs w:val="20"/>
        </w:rPr>
      </w:pPr>
      <w:r w:rsidRPr="001626CE">
        <w:rPr>
          <w:rFonts w:ascii="Verdana" w:hAnsi="Verdana" w:cs="Calibri"/>
          <w:sz w:val="20"/>
          <w:szCs w:val="20"/>
        </w:rPr>
        <w:lastRenderedPageBreak/>
        <w:t>pripravo končnega analitičnega poročila, predstavitev rezultatov naročniku in sodelovanje na</w:t>
      </w:r>
      <w:r w:rsidR="001626CE" w:rsidRPr="001626CE">
        <w:rPr>
          <w:rFonts w:ascii="Verdana" w:hAnsi="Verdana" w:cs="Calibri"/>
          <w:sz w:val="20"/>
          <w:szCs w:val="20"/>
        </w:rPr>
        <w:t xml:space="preserve"> </w:t>
      </w:r>
      <w:r w:rsidRPr="001626CE">
        <w:rPr>
          <w:rFonts w:ascii="Verdana" w:hAnsi="Verdana" w:cs="Calibri"/>
          <w:sz w:val="20"/>
          <w:szCs w:val="20"/>
        </w:rPr>
        <w:t>predvidenih usklajevalnih srečanjih.</w:t>
      </w:r>
    </w:p>
    <w:p w14:paraId="52211EEF" w14:textId="77777777" w:rsidR="00A13234" w:rsidRDefault="00A13234" w:rsidP="00A13234">
      <w:pPr>
        <w:widowControl/>
        <w:tabs>
          <w:tab w:val="left" w:pos="4678"/>
        </w:tabs>
        <w:suppressAutoHyphens w:val="0"/>
        <w:autoSpaceDE w:val="0"/>
        <w:jc w:val="both"/>
        <w:rPr>
          <w:rFonts w:eastAsia="Times New Roman" w:cs="Calibri"/>
          <w:szCs w:val="20"/>
        </w:rPr>
      </w:pPr>
    </w:p>
    <w:p w14:paraId="582843CB" w14:textId="39790249" w:rsidR="006A7F2E" w:rsidRDefault="00166F35" w:rsidP="006A7F2E">
      <w:pPr>
        <w:jc w:val="both"/>
        <w:rPr>
          <w:rFonts w:cs="Calibri"/>
        </w:rPr>
      </w:pPr>
      <w:r w:rsidRPr="00166F35">
        <w:rPr>
          <w:rFonts w:eastAsia="Times New Roman" w:cs="Calibri"/>
          <w:szCs w:val="20"/>
        </w:rPr>
        <w:t xml:space="preserve">Referenčna oznaka po Enotnem besednjaku javnih naročil je: </w:t>
      </w:r>
      <w:r w:rsidR="006A7F2E" w:rsidRPr="002F44D1">
        <w:rPr>
          <w:rFonts w:cs="Calibri"/>
        </w:rPr>
        <w:t>7</w:t>
      </w:r>
      <w:r w:rsidR="006A7F2E">
        <w:rPr>
          <w:rFonts w:cs="Calibri"/>
        </w:rPr>
        <w:t>9311000 - Storitve anketiranja.</w:t>
      </w:r>
    </w:p>
    <w:p w14:paraId="1AD97950" w14:textId="1BBDB504" w:rsidR="00166F35" w:rsidRPr="00166F35" w:rsidRDefault="00166F35" w:rsidP="00166F35">
      <w:pPr>
        <w:jc w:val="both"/>
        <w:rPr>
          <w:rFonts w:eastAsia="Times New Roman" w:cs="Calibri"/>
          <w:szCs w:val="20"/>
        </w:rPr>
      </w:pPr>
    </w:p>
    <w:p w14:paraId="0569A1A0" w14:textId="77777777" w:rsidR="00275025" w:rsidRDefault="00275025" w:rsidP="00E32C60">
      <w:pPr>
        <w:widowControl/>
        <w:suppressAutoHyphens w:val="0"/>
        <w:autoSpaceDE w:val="0"/>
        <w:jc w:val="center"/>
        <w:rPr>
          <w:rFonts w:eastAsia="Times New Roman" w:cs="Calibri"/>
          <w:b/>
          <w:bCs/>
          <w:szCs w:val="20"/>
        </w:rPr>
      </w:pPr>
    </w:p>
    <w:p w14:paraId="5BAA79B6" w14:textId="77777777" w:rsidR="00986961" w:rsidRPr="00FD0D98" w:rsidRDefault="00986961" w:rsidP="00E32C60">
      <w:pPr>
        <w:widowControl/>
        <w:suppressAutoHyphens w:val="0"/>
        <w:autoSpaceDE w:val="0"/>
        <w:jc w:val="center"/>
        <w:rPr>
          <w:rFonts w:eastAsia="Times New Roman" w:cs="Calibri"/>
          <w:b/>
          <w:bCs/>
          <w:szCs w:val="20"/>
        </w:rPr>
      </w:pPr>
      <w:r w:rsidRPr="00FD0D98">
        <w:rPr>
          <w:rFonts w:eastAsia="Times New Roman" w:cs="Calibri"/>
          <w:b/>
          <w:bCs/>
          <w:szCs w:val="20"/>
        </w:rPr>
        <w:t>VELJAVNOST POGODBE</w:t>
      </w:r>
    </w:p>
    <w:p w14:paraId="360C2F7B" w14:textId="77777777" w:rsidR="00986961" w:rsidRPr="00FD0D98" w:rsidRDefault="00986961" w:rsidP="00E32C60">
      <w:pPr>
        <w:widowControl/>
        <w:suppressAutoHyphens w:val="0"/>
        <w:autoSpaceDE w:val="0"/>
        <w:jc w:val="center"/>
        <w:rPr>
          <w:rFonts w:eastAsia="Times New Roman" w:cs="Calibri"/>
          <w:b/>
          <w:bCs/>
          <w:szCs w:val="20"/>
        </w:rPr>
      </w:pPr>
    </w:p>
    <w:p w14:paraId="0C865EE6" w14:textId="77777777" w:rsidR="00986961" w:rsidRPr="00FD0D98" w:rsidRDefault="00986961" w:rsidP="00E32C60">
      <w:pPr>
        <w:widowControl/>
        <w:suppressAutoHyphens w:val="0"/>
        <w:autoSpaceDE w:val="0"/>
        <w:jc w:val="center"/>
        <w:rPr>
          <w:rFonts w:eastAsia="Times New Roman" w:cs="Calibri"/>
          <w:b/>
          <w:bCs/>
          <w:szCs w:val="20"/>
        </w:rPr>
      </w:pPr>
      <w:r w:rsidRPr="00FD0D98">
        <w:rPr>
          <w:rFonts w:eastAsia="Times New Roman" w:cs="Calibri"/>
          <w:b/>
          <w:bCs/>
          <w:szCs w:val="20"/>
        </w:rPr>
        <w:t>3. člen</w:t>
      </w:r>
    </w:p>
    <w:p w14:paraId="19F34F89" w14:textId="77777777" w:rsidR="00986961" w:rsidRPr="00FD0D98" w:rsidRDefault="00986961" w:rsidP="00E32C60">
      <w:pPr>
        <w:widowControl/>
        <w:suppressAutoHyphens w:val="0"/>
        <w:autoSpaceDE w:val="0"/>
        <w:jc w:val="center"/>
        <w:rPr>
          <w:rFonts w:eastAsia="Times New Roman" w:cs="Calibri"/>
          <w:b/>
          <w:bCs/>
          <w:szCs w:val="20"/>
        </w:rPr>
      </w:pPr>
    </w:p>
    <w:p w14:paraId="263EF42B" w14:textId="13D79EA9" w:rsidR="001E518F" w:rsidRDefault="001E518F" w:rsidP="001E518F">
      <w:pPr>
        <w:widowControl/>
        <w:tabs>
          <w:tab w:val="left" w:pos="4678"/>
        </w:tabs>
        <w:suppressAutoHyphens w:val="0"/>
        <w:autoSpaceDE w:val="0"/>
        <w:jc w:val="both"/>
        <w:rPr>
          <w:rFonts w:eastAsia="Times New Roman" w:cs="Calibri"/>
          <w:szCs w:val="20"/>
        </w:rPr>
      </w:pPr>
      <w:r w:rsidRPr="0074530F">
        <w:rPr>
          <w:rFonts w:eastAsia="Times New Roman" w:cs="Calibri"/>
          <w:szCs w:val="20"/>
        </w:rPr>
        <w:t xml:space="preserve">Pogodba se sklepa za obdobje </w:t>
      </w:r>
      <w:r w:rsidR="00CA776B">
        <w:rPr>
          <w:rFonts w:eastAsia="Times New Roman" w:cs="Calibri"/>
          <w:szCs w:val="20"/>
        </w:rPr>
        <w:t>izvedbe raziskave skladno s specifikacijami</w:t>
      </w:r>
      <w:r w:rsidRPr="0074530F">
        <w:rPr>
          <w:rFonts w:eastAsia="Times New Roman" w:cs="Calibri"/>
          <w:szCs w:val="20"/>
        </w:rPr>
        <w:t xml:space="preserve"> in začne veljati, ko jo podpišeta obe pogodbeni stranki, pod pogojem, da izvajalec naročniku izroči finančno zavarovanje za dobro izvedbo pogodbenih obveznostih opredeljeno v </w:t>
      </w:r>
      <w:r w:rsidRPr="009A15EE">
        <w:rPr>
          <w:rFonts w:eastAsia="Times New Roman" w:cs="Calibri"/>
          <w:szCs w:val="20"/>
        </w:rPr>
        <w:t>1</w:t>
      </w:r>
      <w:r w:rsidR="00A40286">
        <w:rPr>
          <w:rFonts w:eastAsia="Times New Roman" w:cs="Calibri"/>
          <w:szCs w:val="20"/>
        </w:rPr>
        <w:t>3</w:t>
      </w:r>
      <w:r w:rsidRPr="0074530F">
        <w:rPr>
          <w:rFonts w:eastAsia="Times New Roman" w:cs="Calibri"/>
          <w:szCs w:val="20"/>
        </w:rPr>
        <w:t>. členu pogodbe</w:t>
      </w:r>
      <w:r w:rsidR="00EF11D2">
        <w:rPr>
          <w:rFonts w:eastAsia="Times New Roman" w:cs="Calibri"/>
          <w:szCs w:val="20"/>
        </w:rPr>
        <w:t>, vendar n</w:t>
      </w:r>
      <w:r w:rsidR="00EF11D2">
        <w:t xml:space="preserve">ajkasneje do </w:t>
      </w:r>
      <w:r w:rsidR="00A13234">
        <w:t>20.12.2026</w:t>
      </w:r>
      <w:r w:rsidRPr="0074530F">
        <w:rPr>
          <w:rFonts w:eastAsia="Times New Roman" w:cs="Calibri"/>
          <w:szCs w:val="20"/>
        </w:rPr>
        <w:t>.</w:t>
      </w:r>
    </w:p>
    <w:p w14:paraId="5FFB84C3" w14:textId="77777777" w:rsidR="00FC1A28" w:rsidRDefault="00FC1A28" w:rsidP="001E518F">
      <w:pPr>
        <w:widowControl/>
        <w:tabs>
          <w:tab w:val="left" w:pos="4678"/>
        </w:tabs>
        <w:suppressAutoHyphens w:val="0"/>
        <w:autoSpaceDE w:val="0"/>
        <w:jc w:val="both"/>
        <w:rPr>
          <w:rFonts w:eastAsia="Times New Roman" w:cs="Calibri"/>
          <w:szCs w:val="20"/>
        </w:rPr>
      </w:pPr>
    </w:p>
    <w:p w14:paraId="63E079D8" w14:textId="77777777" w:rsidR="001626CE" w:rsidRDefault="001626CE" w:rsidP="001E518F">
      <w:pPr>
        <w:widowControl/>
        <w:tabs>
          <w:tab w:val="left" w:pos="4678"/>
        </w:tabs>
        <w:suppressAutoHyphens w:val="0"/>
        <w:autoSpaceDE w:val="0"/>
        <w:jc w:val="both"/>
        <w:rPr>
          <w:rFonts w:eastAsia="Times New Roman" w:cs="Calibri"/>
          <w:szCs w:val="20"/>
        </w:rPr>
      </w:pPr>
    </w:p>
    <w:p w14:paraId="707F4059" w14:textId="77777777" w:rsidR="006A7F2E" w:rsidRDefault="006A7F2E" w:rsidP="00724D68">
      <w:pPr>
        <w:widowControl/>
        <w:suppressAutoHyphens w:val="0"/>
        <w:autoSpaceDE w:val="0"/>
        <w:autoSpaceDN w:val="0"/>
        <w:adjustRightInd w:val="0"/>
        <w:jc w:val="both"/>
        <w:rPr>
          <w:rFonts w:eastAsia="Times New Roman" w:cs="Calibri,Bold"/>
          <w:b/>
          <w:bCs/>
          <w:kern w:val="0"/>
          <w:szCs w:val="20"/>
        </w:rPr>
      </w:pPr>
    </w:p>
    <w:p w14:paraId="75C74366" w14:textId="77777777" w:rsidR="006A7F2E" w:rsidRPr="00FD0D98" w:rsidRDefault="006A7F2E" w:rsidP="00724D68">
      <w:pPr>
        <w:widowControl/>
        <w:suppressAutoHyphens w:val="0"/>
        <w:autoSpaceDE w:val="0"/>
        <w:autoSpaceDN w:val="0"/>
        <w:adjustRightInd w:val="0"/>
        <w:jc w:val="both"/>
        <w:rPr>
          <w:rFonts w:eastAsia="Times New Roman" w:cs="Calibri,Bold"/>
          <w:b/>
          <w:bCs/>
          <w:kern w:val="0"/>
          <w:szCs w:val="20"/>
        </w:rPr>
      </w:pPr>
    </w:p>
    <w:p w14:paraId="56DDCCB3" w14:textId="77777777" w:rsidR="00986961" w:rsidRPr="00FD0D98" w:rsidRDefault="00986961" w:rsidP="00FF01A1">
      <w:pPr>
        <w:widowControl/>
        <w:suppressAutoHyphens w:val="0"/>
        <w:autoSpaceDE w:val="0"/>
        <w:autoSpaceDN w:val="0"/>
        <w:adjustRightInd w:val="0"/>
        <w:jc w:val="center"/>
        <w:rPr>
          <w:rFonts w:eastAsia="Times New Roman" w:cs="Calibri,Bold"/>
          <w:b/>
          <w:bCs/>
          <w:kern w:val="0"/>
          <w:szCs w:val="20"/>
        </w:rPr>
      </w:pPr>
      <w:r w:rsidRPr="00FD0D98">
        <w:rPr>
          <w:rFonts w:eastAsia="Times New Roman" w:cs="Calibri,Bold"/>
          <w:b/>
          <w:bCs/>
          <w:kern w:val="0"/>
          <w:szCs w:val="20"/>
        </w:rPr>
        <w:t>POGODBENA VREDNOST</w:t>
      </w:r>
    </w:p>
    <w:p w14:paraId="1602DADA" w14:textId="77777777" w:rsidR="00986961" w:rsidRPr="00FD0D98" w:rsidRDefault="00986961" w:rsidP="00FF01A1">
      <w:pPr>
        <w:widowControl/>
        <w:suppressAutoHyphens w:val="0"/>
        <w:autoSpaceDE w:val="0"/>
        <w:autoSpaceDN w:val="0"/>
        <w:adjustRightInd w:val="0"/>
        <w:jc w:val="center"/>
        <w:rPr>
          <w:rFonts w:eastAsia="Times New Roman" w:cs="Calibri,Bold"/>
          <w:b/>
          <w:bCs/>
          <w:kern w:val="0"/>
          <w:szCs w:val="20"/>
        </w:rPr>
      </w:pPr>
    </w:p>
    <w:p w14:paraId="06929F49" w14:textId="77777777" w:rsidR="00986961" w:rsidRPr="00FD0D98" w:rsidRDefault="00986961" w:rsidP="00FF01A1">
      <w:pPr>
        <w:widowControl/>
        <w:suppressAutoHyphens w:val="0"/>
        <w:autoSpaceDE w:val="0"/>
        <w:autoSpaceDN w:val="0"/>
        <w:adjustRightInd w:val="0"/>
        <w:jc w:val="center"/>
        <w:rPr>
          <w:rFonts w:eastAsia="Times New Roman" w:cs="Calibri,Bold"/>
          <w:b/>
          <w:bCs/>
          <w:kern w:val="0"/>
          <w:szCs w:val="20"/>
        </w:rPr>
      </w:pPr>
      <w:r w:rsidRPr="00FD0D98">
        <w:rPr>
          <w:rFonts w:eastAsia="Times New Roman" w:cs="Calibri,Bold"/>
          <w:b/>
          <w:bCs/>
          <w:kern w:val="0"/>
          <w:szCs w:val="20"/>
        </w:rPr>
        <w:t>4. člen</w:t>
      </w:r>
    </w:p>
    <w:p w14:paraId="098A2A52" w14:textId="1885B611" w:rsidR="00850B47" w:rsidRDefault="00850B47" w:rsidP="00850B47">
      <w:pPr>
        <w:widowControl/>
        <w:suppressAutoHyphens w:val="0"/>
        <w:autoSpaceDE w:val="0"/>
        <w:jc w:val="both"/>
      </w:pPr>
      <w:r>
        <w:rPr>
          <w:rFonts w:eastAsia="Times New Roman" w:cs="Calibri"/>
          <w:kern w:val="0"/>
          <w:szCs w:val="20"/>
        </w:rPr>
        <w:t xml:space="preserve">Skupna pogodbena vrednost znaša </w:t>
      </w:r>
      <w:r w:rsidR="00E83DF9">
        <w:rPr>
          <w:rFonts w:eastAsia="Times New Roman" w:cs="Calibri"/>
          <w:kern w:val="0"/>
          <w:szCs w:val="20"/>
        </w:rPr>
        <w:t>______________</w:t>
      </w:r>
      <w:r>
        <w:rPr>
          <w:rFonts w:eastAsia="Times New Roman" w:cs="Calibri"/>
          <w:kern w:val="0"/>
          <w:szCs w:val="20"/>
        </w:rPr>
        <w:t xml:space="preserve"> </w:t>
      </w:r>
      <w:r w:rsidR="00CA776B">
        <w:rPr>
          <w:rFonts w:eastAsia="Times New Roman" w:cs="Calibri"/>
          <w:kern w:val="0"/>
          <w:szCs w:val="20"/>
        </w:rPr>
        <w:t>EUR</w:t>
      </w:r>
      <w:r>
        <w:rPr>
          <w:rFonts w:eastAsia="Times New Roman" w:cs="Calibri"/>
          <w:kern w:val="0"/>
          <w:szCs w:val="20"/>
        </w:rPr>
        <w:t xml:space="preserve"> brez DDV, oz. </w:t>
      </w:r>
      <w:r w:rsidR="00E83DF9">
        <w:rPr>
          <w:rFonts w:eastAsia="Times New Roman" w:cs="Calibri"/>
          <w:kern w:val="0"/>
          <w:szCs w:val="20"/>
        </w:rPr>
        <w:t>_______________</w:t>
      </w:r>
      <w:r>
        <w:rPr>
          <w:rFonts w:eastAsia="Times New Roman" w:cs="Calibri"/>
          <w:kern w:val="0"/>
          <w:szCs w:val="20"/>
        </w:rPr>
        <w:t xml:space="preserve"> </w:t>
      </w:r>
      <w:r w:rsidR="00CA776B">
        <w:rPr>
          <w:rFonts w:eastAsia="Times New Roman" w:cs="Calibri"/>
          <w:kern w:val="0"/>
          <w:szCs w:val="20"/>
        </w:rPr>
        <w:t>EUR</w:t>
      </w:r>
      <w:r>
        <w:rPr>
          <w:rFonts w:eastAsia="Times New Roman" w:cs="Calibri"/>
          <w:kern w:val="0"/>
          <w:szCs w:val="20"/>
        </w:rPr>
        <w:t xml:space="preserve"> z DDV. V ceni so zajeti vsi stroški, popusti in rabati ter prispevki in vse morebitne dajatve.</w:t>
      </w:r>
    </w:p>
    <w:p w14:paraId="41F56EF0" w14:textId="77777777" w:rsidR="00986961" w:rsidRDefault="00986961" w:rsidP="00FF01A1">
      <w:pPr>
        <w:widowControl/>
        <w:suppressAutoHyphens w:val="0"/>
        <w:autoSpaceDE w:val="0"/>
        <w:autoSpaceDN w:val="0"/>
        <w:adjustRightInd w:val="0"/>
        <w:jc w:val="both"/>
        <w:rPr>
          <w:rFonts w:eastAsia="Times New Roman" w:cs="Calibri"/>
          <w:kern w:val="0"/>
          <w:szCs w:val="20"/>
        </w:rPr>
      </w:pPr>
    </w:p>
    <w:p w14:paraId="2D9A5696" w14:textId="77777777" w:rsidR="00CA776B" w:rsidRPr="00C3624C" w:rsidRDefault="00CA776B" w:rsidP="00490A4E">
      <w:pPr>
        <w:widowControl/>
        <w:suppressAutoHyphens w:val="0"/>
        <w:autoSpaceDE w:val="0"/>
        <w:autoSpaceDN w:val="0"/>
        <w:adjustRightInd w:val="0"/>
        <w:jc w:val="both"/>
        <w:rPr>
          <w:rFonts w:eastAsia="Times New Roman" w:cs="Calibri"/>
          <w:kern w:val="0"/>
          <w:szCs w:val="20"/>
        </w:rPr>
      </w:pPr>
    </w:p>
    <w:p w14:paraId="5730CA3B" w14:textId="77777777" w:rsidR="00986961" w:rsidRPr="00DC59DB" w:rsidRDefault="00986961" w:rsidP="00E81CF9">
      <w:pPr>
        <w:widowControl/>
        <w:suppressAutoHyphens w:val="0"/>
        <w:autoSpaceDE w:val="0"/>
        <w:autoSpaceDN w:val="0"/>
        <w:adjustRightInd w:val="0"/>
        <w:jc w:val="center"/>
        <w:rPr>
          <w:rFonts w:eastAsia="Times New Roman" w:cs="Calibri,Bold"/>
          <w:b/>
          <w:bCs/>
          <w:kern w:val="0"/>
          <w:szCs w:val="20"/>
        </w:rPr>
      </w:pPr>
      <w:r w:rsidRPr="00DC59DB">
        <w:rPr>
          <w:rFonts w:eastAsia="Times New Roman" w:cs="Calibri,Bold"/>
          <w:b/>
          <w:bCs/>
          <w:kern w:val="0"/>
          <w:szCs w:val="20"/>
        </w:rPr>
        <w:t>OBVEZNOSTI IZVAJALCA</w:t>
      </w:r>
    </w:p>
    <w:p w14:paraId="05CB20FD" w14:textId="77777777" w:rsidR="00986961" w:rsidRPr="00FD0D98" w:rsidRDefault="00986961" w:rsidP="00C3624C">
      <w:pPr>
        <w:widowControl/>
        <w:suppressAutoHyphens w:val="0"/>
        <w:autoSpaceDE w:val="0"/>
        <w:autoSpaceDN w:val="0"/>
        <w:adjustRightInd w:val="0"/>
        <w:jc w:val="center"/>
        <w:rPr>
          <w:rFonts w:eastAsia="Times New Roman" w:cs="Calibri,Bold"/>
          <w:b/>
          <w:bCs/>
          <w:kern w:val="0"/>
          <w:szCs w:val="20"/>
        </w:rPr>
      </w:pPr>
    </w:p>
    <w:p w14:paraId="5CBD3E6F" w14:textId="77777777" w:rsidR="00986961" w:rsidRPr="00FD0D98" w:rsidRDefault="00986961" w:rsidP="00C3624C">
      <w:pPr>
        <w:widowControl/>
        <w:suppressAutoHyphens w:val="0"/>
        <w:autoSpaceDE w:val="0"/>
        <w:autoSpaceDN w:val="0"/>
        <w:adjustRightInd w:val="0"/>
        <w:jc w:val="center"/>
        <w:rPr>
          <w:rFonts w:eastAsia="Times New Roman" w:cs="Calibri,Bold"/>
          <w:b/>
          <w:bCs/>
          <w:kern w:val="0"/>
          <w:szCs w:val="20"/>
        </w:rPr>
      </w:pPr>
      <w:r w:rsidRPr="00FD0D98">
        <w:rPr>
          <w:rFonts w:eastAsia="Times New Roman" w:cs="Calibri,Bold"/>
          <w:b/>
          <w:bCs/>
          <w:kern w:val="0"/>
          <w:szCs w:val="20"/>
        </w:rPr>
        <w:t>5. člen</w:t>
      </w:r>
    </w:p>
    <w:p w14:paraId="63110ED3" w14:textId="77777777" w:rsidR="00986961" w:rsidRPr="00FD0D98" w:rsidRDefault="00986961" w:rsidP="00C3624C">
      <w:pPr>
        <w:widowControl/>
        <w:suppressAutoHyphens w:val="0"/>
        <w:autoSpaceDE w:val="0"/>
        <w:autoSpaceDN w:val="0"/>
        <w:adjustRightInd w:val="0"/>
        <w:jc w:val="both"/>
        <w:rPr>
          <w:rFonts w:eastAsia="Times New Roman" w:cs="Calibri"/>
          <w:kern w:val="0"/>
          <w:szCs w:val="20"/>
        </w:rPr>
      </w:pPr>
    </w:p>
    <w:p w14:paraId="70507018" w14:textId="77777777" w:rsidR="00850B47" w:rsidRDefault="00850B47" w:rsidP="00850B47">
      <w:pPr>
        <w:widowControl/>
        <w:suppressAutoHyphens w:val="0"/>
        <w:autoSpaceDE w:val="0"/>
        <w:jc w:val="both"/>
      </w:pPr>
      <w:r>
        <w:rPr>
          <w:rFonts w:eastAsia="Times New Roman" w:cs="Calibri"/>
          <w:kern w:val="0"/>
          <w:szCs w:val="20"/>
        </w:rPr>
        <w:t>Izvajalec se obveže, da bo vse obveznosti po tej pogodbi izvedel skladno z zahtevami naročnika, kot so opredeljene v razpisni dokumentaciji – specifikaciji (Obrazec »P-5: Specifikacije«), ki je priloga te pogodbe in njen sestavni del.</w:t>
      </w:r>
    </w:p>
    <w:p w14:paraId="58E94613" w14:textId="77777777" w:rsidR="00850B47" w:rsidRDefault="00850B47" w:rsidP="00850B47">
      <w:pPr>
        <w:widowControl/>
        <w:suppressAutoHyphens w:val="0"/>
        <w:autoSpaceDE w:val="0"/>
        <w:jc w:val="both"/>
        <w:rPr>
          <w:rFonts w:eastAsia="Times New Roman" w:cs="Calibri"/>
          <w:kern w:val="0"/>
          <w:szCs w:val="20"/>
        </w:rPr>
      </w:pPr>
    </w:p>
    <w:p w14:paraId="08321C66" w14:textId="1E33D50C" w:rsidR="00850B47" w:rsidRDefault="00850B47" w:rsidP="00850B47">
      <w:pPr>
        <w:widowControl/>
        <w:suppressAutoHyphens w:val="0"/>
        <w:autoSpaceDE w:val="0"/>
        <w:jc w:val="both"/>
      </w:pPr>
      <w:r>
        <w:rPr>
          <w:rFonts w:eastAsia="Times New Roman" w:cs="Calibri"/>
          <w:kern w:val="0"/>
          <w:szCs w:val="20"/>
        </w:rPr>
        <w:t>Izvajalec se obvezuje, da bo</w:t>
      </w:r>
      <w:r w:rsidR="0012470F">
        <w:rPr>
          <w:rFonts w:eastAsia="Times New Roman" w:cs="Calibri"/>
          <w:kern w:val="0"/>
          <w:szCs w:val="20"/>
        </w:rPr>
        <w:t xml:space="preserve"> zagotovil</w:t>
      </w:r>
      <w:r>
        <w:rPr>
          <w:rFonts w:eastAsia="Times New Roman" w:cs="Calibri"/>
          <w:kern w:val="0"/>
          <w:szCs w:val="20"/>
        </w:rPr>
        <w:t>:</w:t>
      </w:r>
    </w:p>
    <w:p w14:paraId="0CEAA3B9" w14:textId="77777777" w:rsidR="0012470F" w:rsidRDefault="0012470F" w:rsidP="0012470F">
      <w:pPr>
        <w:widowControl/>
        <w:numPr>
          <w:ilvl w:val="0"/>
          <w:numId w:val="9"/>
        </w:numPr>
        <w:suppressAutoHyphens w:val="0"/>
        <w:autoSpaceDE w:val="0"/>
        <w:jc w:val="both"/>
      </w:pPr>
      <w:r>
        <w:t>pripravo metodološke zasnove raziskave z vzorčnim načrtom,</w:t>
      </w:r>
    </w:p>
    <w:p w14:paraId="2097B106" w14:textId="015188F6" w:rsidR="0012470F" w:rsidRDefault="0012470F" w:rsidP="0012470F">
      <w:pPr>
        <w:widowControl/>
        <w:numPr>
          <w:ilvl w:val="0"/>
          <w:numId w:val="9"/>
        </w:numPr>
        <w:suppressAutoHyphens w:val="0"/>
        <w:autoSpaceDE w:val="0"/>
        <w:jc w:val="both"/>
      </w:pPr>
      <w:r>
        <w:t>izvedbo pregleda znanstvene in sive literature ter desk analize obstoječih komunikacijskih strategij, pristopov in praks na področju VZD,</w:t>
      </w:r>
    </w:p>
    <w:p w14:paraId="766EEB39" w14:textId="0C786B6F" w:rsidR="0012470F" w:rsidRDefault="0012470F" w:rsidP="0012470F">
      <w:pPr>
        <w:widowControl/>
        <w:numPr>
          <w:ilvl w:val="0"/>
          <w:numId w:val="9"/>
        </w:numPr>
        <w:suppressAutoHyphens w:val="0"/>
        <w:autoSpaceDE w:val="0"/>
        <w:jc w:val="both"/>
      </w:pPr>
      <w:r>
        <w:t>pripravo merskega instrumenta,</w:t>
      </w:r>
    </w:p>
    <w:p w14:paraId="1842E4D1" w14:textId="5884A0FB" w:rsidR="0012470F" w:rsidRDefault="0012470F" w:rsidP="0012470F">
      <w:pPr>
        <w:widowControl/>
        <w:numPr>
          <w:ilvl w:val="0"/>
          <w:numId w:val="9"/>
        </w:numPr>
        <w:suppressAutoHyphens w:val="0"/>
        <w:autoSpaceDE w:val="0"/>
        <w:jc w:val="both"/>
      </w:pPr>
      <w:r>
        <w:t>pripravo aplikacije za spletno anketiranje,</w:t>
      </w:r>
    </w:p>
    <w:p w14:paraId="5950EA2F" w14:textId="45D4284B" w:rsidR="0012470F" w:rsidRDefault="0012470F" w:rsidP="0012470F">
      <w:pPr>
        <w:widowControl/>
        <w:numPr>
          <w:ilvl w:val="0"/>
          <w:numId w:val="9"/>
        </w:numPr>
        <w:suppressAutoHyphens w:val="0"/>
        <w:autoSpaceDE w:val="0"/>
        <w:jc w:val="both"/>
      </w:pPr>
      <w:r>
        <w:t>testiranje aplikacije pred začetkom anketiranja,</w:t>
      </w:r>
    </w:p>
    <w:p w14:paraId="1034F920" w14:textId="53F6D96C" w:rsidR="0012470F" w:rsidRDefault="0012470F" w:rsidP="0012470F">
      <w:pPr>
        <w:widowControl/>
        <w:numPr>
          <w:ilvl w:val="0"/>
          <w:numId w:val="9"/>
        </w:numPr>
        <w:suppressAutoHyphens w:val="0"/>
        <w:autoSpaceDE w:val="0"/>
        <w:jc w:val="both"/>
      </w:pPr>
      <w:r>
        <w:t>zagotavljanje metodološko ustreznega vzorca respondentov,</w:t>
      </w:r>
    </w:p>
    <w:p w14:paraId="5B45F141" w14:textId="55D4D220" w:rsidR="0012470F" w:rsidRDefault="0012470F" w:rsidP="0012470F">
      <w:pPr>
        <w:widowControl/>
        <w:numPr>
          <w:ilvl w:val="0"/>
          <w:numId w:val="9"/>
        </w:numPr>
        <w:suppressAutoHyphens w:val="0"/>
        <w:autoSpaceDE w:val="0"/>
        <w:jc w:val="both"/>
      </w:pPr>
      <w:r>
        <w:t>izvedbo panelne ankete,</w:t>
      </w:r>
    </w:p>
    <w:p w14:paraId="25452009" w14:textId="41C0A78A" w:rsidR="0012470F" w:rsidRDefault="0012470F" w:rsidP="0012470F">
      <w:pPr>
        <w:widowControl/>
        <w:numPr>
          <w:ilvl w:val="0"/>
          <w:numId w:val="9"/>
        </w:numPr>
        <w:suppressAutoHyphens w:val="0"/>
        <w:autoSpaceDE w:val="0"/>
        <w:jc w:val="both"/>
      </w:pPr>
      <w:r>
        <w:t xml:space="preserve">metodološko dokumentiranje postopka vzorčenja in </w:t>
      </w:r>
      <w:proofErr w:type="spellStart"/>
      <w:r>
        <w:t>uteževanja</w:t>
      </w:r>
      <w:proofErr w:type="spellEnd"/>
      <w:r>
        <w:t xml:space="preserve"> podatkov,</w:t>
      </w:r>
    </w:p>
    <w:p w14:paraId="67EAAF71" w14:textId="63715DB7" w:rsidR="0012470F" w:rsidRDefault="0012470F" w:rsidP="0012470F">
      <w:pPr>
        <w:widowControl/>
        <w:numPr>
          <w:ilvl w:val="0"/>
          <w:numId w:val="9"/>
        </w:numPr>
        <w:suppressAutoHyphens w:val="0"/>
        <w:autoSpaceDE w:val="0"/>
        <w:jc w:val="both"/>
      </w:pPr>
      <w:r>
        <w:t xml:space="preserve">pripravo vodiča za izvedbo usmerjenih </w:t>
      </w:r>
      <w:proofErr w:type="spellStart"/>
      <w:r>
        <w:t>polstrukturiranih</w:t>
      </w:r>
      <w:proofErr w:type="spellEnd"/>
      <w:r>
        <w:t xml:space="preserve"> intervjujev,</w:t>
      </w:r>
    </w:p>
    <w:p w14:paraId="31596867" w14:textId="1F3926E4" w:rsidR="0012470F" w:rsidRDefault="0012470F" w:rsidP="0012470F">
      <w:pPr>
        <w:widowControl/>
        <w:numPr>
          <w:ilvl w:val="0"/>
          <w:numId w:val="9"/>
        </w:numPr>
        <w:suppressAutoHyphens w:val="0"/>
        <w:autoSpaceDE w:val="0"/>
        <w:jc w:val="both"/>
      </w:pPr>
      <w:r>
        <w:t xml:space="preserve">izvedbo petih usmerjenih </w:t>
      </w:r>
      <w:proofErr w:type="spellStart"/>
      <w:r>
        <w:t>polstrukturiranih</w:t>
      </w:r>
      <w:proofErr w:type="spellEnd"/>
      <w:r>
        <w:t xml:space="preserve"> intervjujev, pripravo zapisa ključnih ugotovitev in vključitev ugotovitev v analitično poročilo,</w:t>
      </w:r>
    </w:p>
    <w:p w14:paraId="4E0715E7" w14:textId="7FAC763F" w:rsidR="0012470F" w:rsidRDefault="0012470F" w:rsidP="0012470F">
      <w:pPr>
        <w:widowControl/>
        <w:numPr>
          <w:ilvl w:val="0"/>
          <w:numId w:val="9"/>
        </w:numPr>
        <w:suppressAutoHyphens w:val="0"/>
        <w:autoSpaceDE w:val="0"/>
        <w:jc w:val="both"/>
      </w:pPr>
      <w:r>
        <w:t xml:space="preserve">čiščenje podatkov ter pripravo </w:t>
      </w:r>
      <w:proofErr w:type="spellStart"/>
      <w:r>
        <w:t>anonimizirane</w:t>
      </w:r>
      <w:proofErr w:type="spellEnd"/>
      <w:r>
        <w:t xml:space="preserve"> podatkovne baze v odprtem formatu,</w:t>
      </w:r>
    </w:p>
    <w:p w14:paraId="00E01AA2" w14:textId="5FE9151B" w:rsidR="0012470F" w:rsidRDefault="0012470F" w:rsidP="0012470F">
      <w:pPr>
        <w:widowControl/>
        <w:numPr>
          <w:ilvl w:val="0"/>
          <w:numId w:val="9"/>
        </w:numPr>
        <w:suppressAutoHyphens w:val="0"/>
        <w:autoSpaceDE w:val="0"/>
        <w:jc w:val="both"/>
      </w:pPr>
      <w:r>
        <w:t>statistično obdelavo podatkov,</w:t>
      </w:r>
    </w:p>
    <w:p w14:paraId="306A78EB" w14:textId="005079E7" w:rsidR="0012470F" w:rsidRDefault="0012470F" w:rsidP="0012470F">
      <w:pPr>
        <w:widowControl/>
        <w:numPr>
          <w:ilvl w:val="0"/>
          <w:numId w:val="9"/>
        </w:numPr>
        <w:suppressAutoHyphens w:val="0"/>
        <w:autoSpaceDE w:val="0"/>
        <w:jc w:val="both"/>
      </w:pPr>
      <w:r>
        <w:t>interpretacijo rezultatov raziskave,</w:t>
      </w:r>
    </w:p>
    <w:p w14:paraId="7FAD8E75" w14:textId="707D465F" w:rsidR="0012470F" w:rsidRDefault="0012470F" w:rsidP="0012470F">
      <w:pPr>
        <w:widowControl/>
        <w:numPr>
          <w:ilvl w:val="0"/>
          <w:numId w:val="9"/>
        </w:numPr>
        <w:suppressAutoHyphens w:val="0"/>
        <w:autoSpaceDE w:val="0"/>
        <w:jc w:val="both"/>
      </w:pPr>
      <w:r>
        <w:t>pripravo analitičnega poročila,</w:t>
      </w:r>
    </w:p>
    <w:p w14:paraId="1FDF528D" w14:textId="063BB49C" w:rsidR="0012470F" w:rsidRPr="0012470F" w:rsidRDefault="0012470F" w:rsidP="0012470F">
      <w:pPr>
        <w:widowControl/>
        <w:numPr>
          <w:ilvl w:val="0"/>
          <w:numId w:val="9"/>
        </w:numPr>
        <w:suppressAutoHyphens w:val="0"/>
        <w:autoSpaceDE w:val="0"/>
        <w:jc w:val="both"/>
      </w:pPr>
      <w:r>
        <w:t>predstavitev rezultatov raziskave naročniku.</w:t>
      </w:r>
    </w:p>
    <w:p w14:paraId="05783233" w14:textId="0CB0B58F" w:rsidR="00850B47" w:rsidRDefault="00850B47" w:rsidP="00E8165E">
      <w:pPr>
        <w:widowControl/>
        <w:numPr>
          <w:ilvl w:val="0"/>
          <w:numId w:val="9"/>
        </w:numPr>
        <w:suppressAutoHyphens w:val="0"/>
        <w:autoSpaceDE w:val="0"/>
        <w:jc w:val="both"/>
      </w:pPr>
      <w:r>
        <w:rPr>
          <w:rFonts w:eastAsia="Times New Roman" w:cs="Calibri"/>
          <w:kern w:val="0"/>
          <w:szCs w:val="20"/>
        </w:rPr>
        <w:t>oprav</w:t>
      </w:r>
      <w:r w:rsidR="0012470F">
        <w:rPr>
          <w:rFonts w:eastAsia="Times New Roman" w:cs="Calibri"/>
          <w:kern w:val="0"/>
          <w:szCs w:val="20"/>
        </w:rPr>
        <w:t>ljanje</w:t>
      </w:r>
      <w:r>
        <w:rPr>
          <w:rFonts w:eastAsia="Times New Roman" w:cs="Calibri"/>
          <w:kern w:val="0"/>
          <w:szCs w:val="20"/>
        </w:rPr>
        <w:t xml:space="preserve"> storitve, definirane v razpisni in ponudbeni dokumentaciji, strokovno, brezhibno, pravočasno in kvalitetno s skrbnostjo dobrega strokovnjaka;</w:t>
      </w:r>
    </w:p>
    <w:p w14:paraId="6F2A8A64" w14:textId="1CE47EF5" w:rsidR="00850B47" w:rsidRDefault="00850B47" w:rsidP="00E8165E">
      <w:pPr>
        <w:widowControl/>
        <w:numPr>
          <w:ilvl w:val="0"/>
          <w:numId w:val="9"/>
        </w:numPr>
        <w:suppressAutoHyphens w:val="0"/>
        <w:autoSpaceDE w:val="0"/>
        <w:jc w:val="both"/>
      </w:pPr>
      <w:r>
        <w:rPr>
          <w:rFonts w:eastAsia="Times New Roman" w:cs="Calibri"/>
          <w:kern w:val="0"/>
          <w:szCs w:val="20"/>
        </w:rPr>
        <w:t>da dokumenti (računi, zapisniki itd.) vsebujejo številko te pogodbe;</w:t>
      </w:r>
    </w:p>
    <w:p w14:paraId="4E0C238D" w14:textId="77777777" w:rsidR="00850B47" w:rsidRDefault="00850B47" w:rsidP="00E8165E">
      <w:pPr>
        <w:widowControl/>
        <w:numPr>
          <w:ilvl w:val="0"/>
          <w:numId w:val="9"/>
        </w:numPr>
        <w:suppressAutoHyphens w:val="0"/>
        <w:autoSpaceDE w:val="0"/>
        <w:jc w:val="both"/>
      </w:pPr>
      <w:r>
        <w:rPr>
          <w:rFonts w:eastAsia="Times New Roman" w:cs="Calibri"/>
          <w:kern w:val="0"/>
          <w:szCs w:val="20"/>
        </w:rPr>
        <w:lastRenderedPageBreak/>
        <w:t>da bo nemudoma obvestil naročnika o nastanku objektivnih vzrokov, ki bi preprečevali izpolnitev dogovorjenih obveznosti;</w:t>
      </w:r>
    </w:p>
    <w:p w14:paraId="42BCB090" w14:textId="77777777" w:rsidR="00850B47" w:rsidRDefault="00850B47" w:rsidP="00E8165E">
      <w:pPr>
        <w:widowControl/>
        <w:numPr>
          <w:ilvl w:val="0"/>
          <w:numId w:val="9"/>
        </w:numPr>
        <w:suppressAutoHyphens w:val="0"/>
        <w:autoSpaceDE w:val="0"/>
        <w:jc w:val="both"/>
      </w:pPr>
      <w:r>
        <w:rPr>
          <w:rFonts w:eastAsia="Times New Roman" w:cs="Calibri"/>
          <w:kern w:val="0"/>
          <w:szCs w:val="20"/>
        </w:rPr>
        <w:t>da bo upošteval zakonske določbe in veljavna naročnikova pravila za varovanje in zaščito, s katerimi se je dolžan seznaniti ob podpisu pogodbe,</w:t>
      </w:r>
    </w:p>
    <w:p w14:paraId="17E1E5A0" w14:textId="0FD15E74" w:rsidR="00850B47" w:rsidRPr="0012470F" w:rsidRDefault="0012470F" w:rsidP="00E8165E">
      <w:pPr>
        <w:widowControl/>
        <w:numPr>
          <w:ilvl w:val="0"/>
          <w:numId w:val="9"/>
        </w:numPr>
        <w:suppressAutoHyphens w:val="0"/>
        <w:autoSpaceDE w:val="0"/>
        <w:jc w:val="both"/>
      </w:pPr>
      <w:r>
        <w:rPr>
          <w:rFonts w:eastAsia="Times New Roman" w:cs="Calibri"/>
          <w:kern w:val="0"/>
          <w:szCs w:val="20"/>
        </w:rPr>
        <w:t xml:space="preserve">da bo </w:t>
      </w:r>
      <w:r w:rsidR="00850B47">
        <w:rPr>
          <w:rFonts w:eastAsia="Times New Roman" w:cs="Calibri"/>
          <w:kern w:val="0"/>
          <w:szCs w:val="20"/>
        </w:rPr>
        <w:t>omogočal ustrezno spremljanje in nadzor naročniku.</w:t>
      </w:r>
    </w:p>
    <w:p w14:paraId="279E569F" w14:textId="77777777" w:rsidR="0012470F" w:rsidRDefault="0012470F" w:rsidP="0012470F">
      <w:pPr>
        <w:widowControl/>
        <w:suppressAutoHyphens w:val="0"/>
        <w:autoSpaceDE w:val="0"/>
        <w:jc w:val="both"/>
        <w:rPr>
          <w:rFonts w:eastAsia="Times New Roman" w:cs="Calibri"/>
          <w:kern w:val="0"/>
          <w:szCs w:val="20"/>
        </w:rPr>
      </w:pPr>
    </w:p>
    <w:p w14:paraId="66C0E65C" w14:textId="77777777" w:rsidR="0012470F" w:rsidRDefault="0012470F" w:rsidP="0012470F">
      <w:pPr>
        <w:widowControl/>
        <w:suppressAutoHyphens w:val="0"/>
        <w:autoSpaceDE w:val="0"/>
        <w:jc w:val="both"/>
      </w:pPr>
      <w:r>
        <w:t>Aplikacija za spletno anketiranje mora vključevati ustrezne logične kontrole vprašalnika.</w:t>
      </w:r>
    </w:p>
    <w:p w14:paraId="05489D4A" w14:textId="77777777" w:rsidR="0012470F" w:rsidRDefault="0012470F" w:rsidP="0012470F">
      <w:pPr>
        <w:widowControl/>
        <w:suppressAutoHyphens w:val="0"/>
        <w:autoSpaceDE w:val="0"/>
        <w:jc w:val="both"/>
      </w:pPr>
    </w:p>
    <w:p w14:paraId="11524BA4" w14:textId="2A6BD149" w:rsidR="0012470F" w:rsidRDefault="0012470F" w:rsidP="0012470F">
      <w:pPr>
        <w:widowControl/>
        <w:suppressAutoHyphens w:val="0"/>
        <w:autoSpaceDE w:val="0"/>
        <w:jc w:val="both"/>
      </w:pPr>
      <w:r>
        <w:t>Izvajalec mora omogočiti testiranje vprašalnika pred začetkom anketiranja in upoštevati usklajene pripombe naročnika.</w:t>
      </w:r>
    </w:p>
    <w:p w14:paraId="5D377E28" w14:textId="77777777" w:rsidR="0012470F" w:rsidRDefault="0012470F" w:rsidP="0012470F">
      <w:pPr>
        <w:widowControl/>
        <w:suppressAutoHyphens w:val="0"/>
        <w:autoSpaceDE w:val="0"/>
        <w:jc w:val="both"/>
      </w:pPr>
    </w:p>
    <w:p w14:paraId="1D2C7B7E" w14:textId="4DC6C319" w:rsidR="0012470F" w:rsidRDefault="0012470F" w:rsidP="0012470F">
      <w:pPr>
        <w:widowControl/>
        <w:suppressAutoHyphens w:val="0"/>
        <w:autoSpaceDE w:val="0"/>
        <w:jc w:val="both"/>
      </w:pPr>
      <w:r>
        <w:t xml:space="preserve">Izvajalec mora raziskavo izvajati skladno z veljavno zakonodajo s področja varstva osebnih podatkov in naročniku predati </w:t>
      </w:r>
      <w:proofErr w:type="spellStart"/>
      <w:r>
        <w:t>anonimizirane</w:t>
      </w:r>
      <w:proofErr w:type="spellEnd"/>
      <w:r>
        <w:t xml:space="preserve"> podatke, ki ne omogočajo identifikacije posameznih respondentov.</w:t>
      </w:r>
    </w:p>
    <w:p w14:paraId="69534065" w14:textId="77777777" w:rsidR="0012470F" w:rsidRDefault="0012470F" w:rsidP="0012470F">
      <w:pPr>
        <w:widowControl/>
        <w:suppressAutoHyphens w:val="0"/>
        <w:autoSpaceDE w:val="0"/>
        <w:jc w:val="both"/>
      </w:pPr>
    </w:p>
    <w:p w14:paraId="10007225" w14:textId="34EFA9D6" w:rsidR="0012470F" w:rsidRPr="00CA776B" w:rsidRDefault="0012470F" w:rsidP="0012470F">
      <w:pPr>
        <w:widowControl/>
        <w:suppressAutoHyphens w:val="0"/>
        <w:autoSpaceDE w:val="0"/>
        <w:jc w:val="both"/>
      </w:pPr>
      <w:r>
        <w:t xml:space="preserve">Izvajalec mora v metodološki dokumentaciji opisati, kateri podatki se zbirajo, za kakšen namen se zbirajo, kako se hranijo, kdo ima dostop do njih, kako se podatki </w:t>
      </w:r>
      <w:proofErr w:type="spellStart"/>
      <w:r>
        <w:t>anonimizirajo</w:t>
      </w:r>
      <w:proofErr w:type="spellEnd"/>
      <w:r>
        <w:t xml:space="preserve"> in v kakšni obliki se predajo naročniku.</w:t>
      </w:r>
    </w:p>
    <w:p w14:paraId="1A444FE8" w14:textId="77777777" w:rsidR="00CA776B" w:rsidRDefault="00CA776B" w:rsidP="00CA776B">
      <w:pPr>
        <w:widowControl/>
        <w:suppressAutoHyphens w:val="0"/>
        <w:autoSpaceDE w:val="0"/>
        <w:ind w:left="720"/>
        <w:jc w:val="both"/>
      </w:pPr>
    </w:p>
    <w:p w14:paraId="6395E796" w14:textId="77777777" w:rsidR="00B75F75" w:rsidRDefault="00B75F75" w:rsidP="00CA776B">
      <w:pPr>
        <w:widowControl/>
        <w:suppressAutoHyphens w:val="0"/>
        <w:autoSpaceDE w:val="0"/>
        <w:ind w:left="720"/>
        <w:jc w:val="both"/>
      </w:pPr>
    </w:p>
    <w:p w14:paraId="41A6C4FB" w14:textId="06BE441D" w:rsidR="00986961" w:rsidRPr="00FD0D98" w:rsidRDefault="00986961" w:rsidP="008C25D3">
      <w:pPr>
        <w:widowControl/>
        <w:suppressAutoHyphens w:val="0"/>
        <w:autoSpaceDE w:val="0"/>
        <w:autoSpaceDN w:val="0"/>
        <w:adjustRightInd w:val="0"/>
        <w:jc w:val="center"/>
        <w:rPr>
          <w:rFonts w:eastAsia="Times New Roman" w:cs="Calibri,Bold"/>
          <w:b/>
          <w:bCs/>
          <w:kern w:val="0"/>
          <w:szCs w:val="20"/>
        </w:rPr>
      </w:pPr>
      <w:r w:rsidRPr="00E81CF9">
        <w:rPr>
          <w:rFonts w:eastAsia="Times New Roman" w:cs="Calibri,Bold"/>
          <w:b/>
          <w:bCs/>
          <w:kern w:val="0"/>
          <w:szCs w:val="20"/>
        </w:rPr>
        <w:t>OBVEZNOSTI NAROČNIKA</w:t>
      </w:r>
    </w:p>
    <w:p w14:paraId="35DF9CF0" w14:textId="77777777" w:rsidR="00986961" w:rsidRPr="00FD0D98" w:rsidRDefault="00986961" w:rsidP="008C25D3">
      <w:pPr>
        <w:widowControl/>
        <w:suppressAutoHyphens w:val="0"/>
        <w:autoSpaceDE w:val="0"/>
        <w:autoSpaceDN w:val="0"/>
        <w:adjustRightInd w:val="0"/>
        <w:jc w:val="center"/>
        <w:rPr>
          <w:rFonts w:eastAsia="Times New Roman" w:cs="Calibri,Bold"/>
          <w:b/>
          <w:bCs/>
          <w:kern w:val="0"/>
          <w:szCs w:val="20"/>
        </w:rPr>
      </w:pPr>
    </w:p>
    <w:p w14:paraId="5E946F2A" w14:textId="7A16A46C" w:rsidR="00986961" w:rsidRPr="00265CF2" w:rsidRDefault="00EC622F" w:rsidP="00265CF2">
      <w:pPr>
        <w:autoSpaceDE w:val="0"/>
        <w:autoSpaceDN w:val="0"/>
        <w:adjustRightInd w:val="0"/>
        <w:jc w:val="center"/>
        <w:rPr>
          <w:rFonts w:cs="Calibri,Bold"/>
          <w:b/>
          <w:bCs/>
          <w:szCs w:val="20"/>
        </w:rPr>
      </w:pPr>
      <w:r>
        <w:rPr>
          <w:rFonts w:cs="Calibri,Bold"/>
          <w:b/>
          <w:bCs/>
          <w:szCs w:val="20"/>
        </w:rPr>
        <w:t>6</w:t>
      </w:r>
      <w:r w:rsidR="00986961" w:rsidRPr="00265CF2">
        <w:rPr>
          <w:rFonts w:cs="Calibri,Bold"/>
          <w:b/>
          <w:bCs/>
          <w:szCs w:val="20"/>
        </w:rPr>
        <w:t>. člen</w:t>
      </w:r>
    </w:p>
    <w:p w14:paraId="7F797F23" w14:textId="77777777" w:rsidR="00986961" w:rsidRPr="00FD0D98" w:rsidRDefault="00986961" w:rsidP="006230F7">
      <w:pPr>
        <w:widowControl/>
        <w:suppressAutoHyphens w:val="0"/>
        <w:autoSpaceDE w:val="0"/>
        <w:autoSpaceDN w:val="0"/>
        <w:adjustRightInd w:val="0"/>
        <w:jc w:val="center"/>
        <w:rPr>
          <w:rFonts w:eastAsia="Times New Roman" w:cs="Calibri,Bold"/>
          <w:b/>
          <w:bCs/>
          <w:kern w:val="0"/>
          <w:szCs w:val="20"/>
        </w:rPr>
      </w:pPr>
    </w:p>
    <w:p w14:paraId="730F5C98" w14:textId="15D9FD42" w:rsidR="00986961" w:rsidRPr="00FD0D98" w:rsidRDefault="00986961" w:rsidP="00C33A84">
      <w:pPr>
        <w:widowControl/>
        <w:suppressAutoHyphens w:val="0"/>
        <w:autoSpaceDE w:val="0"/>
        <w:autoSpaceDN w:val="0"/>
        <w:adjustRightInd w:val="0"/>
        <w:jc w:val="both"/>
        <w:rPr>
          <w:rFonts w:eastAsia="Times New Roman" w:cs="Calibri,Bold"/>
          <w:bCs/>
          <w:kern w:val="0"/>
          <w:szCs w:val="20"/>
        </w:rPr>
      </w:pPr>
      <w:r w:rsidRPr="00FD0D98">
        <w:rPr>
          <w:rFonts w:eastAsia="Times New Roman" w:cs="Calibri,Bold"/>
          <w:bCs/>
          <w:kern w:val="0"/>
          <w:szCs w:val="20"/>
        </w:rPr>
        <w:t>Naročnik se obvezuje da bo</w:t>
      </w:r>
      <w:r w:rsidR="0012470F">
        <w:rPr>
          <w:rFonts w:eastAsia="Times New Roman" w:cs="Calibri,Bold"/>
          <w:bCs/>
          <w:kern w:val="0"/>
          <w:szCs w:val="20"/>
        </w:rPr>
        <w:t xml:space="preserve"> zagotovil</w:t>
      </w:r>
      <w:r w:rsidRPr="00FD0D98">
        <w:rPr>
          <w:rFonts w:eastAsia="Times New Roman" w:cs="Calibri,Bold"/>
          <w:bCs/>
          <w:kern w:val="0"/>
          <w:szCs w:val="20"/>
        </w:rPr>
        <w:t>:</w:t>
      </w:r>
    </w:p>
    <w:p w14:paraId="2699BF33" w14:textId="77777777" w:rsidR="0012470F" w:rsidRPr="0012470F" w:rsidRDefault="0012470F" w:rsidP="0012470F">
      <w:pPr>
        <w:widowControl/>
        <w:numPr>
          <w:ilvl w:val="0"/>
          <w:numId w:val="2"/>
        </w:numPr>
        <w:suppressAutoHyphens w:val="0"/>
        <w:autoSpaceDE w:val="0"/>
        <w:autoSpaceDN w:val="0"/>
        <w:adjustRightInd w:val="0"/>
        <w:jc w:val="both"/>
        <w:rPr>
          <w:rFonts w:eastAsia="Times New Roman" w:cs="Calibri"/>
          <w:kern w:val="0"/>
          <w:szCs w:val="20"/>
        </w:rPr>
      </w:pPr>
      <w:r w:rsidRPr="0012470F">
        <w:rPr>
          <w:rFonts w:eastAsia="Times New Roman" w:cs="Calibri"/>
          <w:kern w:val="0"/>
          <w:szCs w:val="20"/>
        </w:rPr>
        <w:t>relevantno projektno dokumentacijo projekta CP VZD,</w:t>
      </w:r>
    </w:p>
    <w:p w14:paraId="7348C1BE" w14:textId="15C5F40D" w:rsidR="0012470F" w:rsidRPr="0012470F" w:rsidRDefault="0012470F" w:rsidP="0012470F">
      <w:pPr>
        <w:widowControl/>
        <w:numPr>
          <w:ilvl w:val="0"/>
          <w:numId w:val="2"/>
        </w:numPr>
        <w:suppressAutoHyphens w:val="0"/>
        <w:autoSpaceDE w:val="0"/>
        <w:autoSpaceDN w:val="0"/>
        <w:adjustRightInd w:val="0"/>
        <w:jc w:val="both"/>
        <w:rPr>
          <w:rFonts w:eastAsia="Times New Roman" w:cs="Calibri"/>
          <w:kern w:val="0"/>
          <w:szCs w:val="20"/>
        </w:rPr>
      </w:pPr>
      <w:r w:rsidRPr="0012470F">
        <w:rPr>
          <w:rFonts w:eastAsia="Times New Roman" w:cs="Calibri"/>
          <w:kern w:val="0"/>
          <w:szCs w:val="20"/>
        </w:rPr>
        <w:t>ključna vsebinska izhodišča raziskave,</w:t>
      </w:r>
    </w:p>
    <w:p w14:paraId="493D9B65" w14:textId="69446E09" w:rsidR="0012470F" w:rsidRPr="0012470F" w:rsidRDefault="0012470F" w:rsidP="0012470F">
      <w:pPr>
        <w:widowControl/>
        <w:numPr>
          <w:ilvl w:val="0"/>
          <w:numId w:val="2"/>
        </w:numPr>
        <w:suppressAutoHyphens w:val="0"/>
        <w:autoSpaceDE w:val="0"/>
        <w:autoSpaceDN w:val="0"/>
        <w:adjustRightInd w:val="0"/>
        <w:jc w:val="both"/>
        <w:rPr>
          <w:rFonts w:eastAsia="Times New Roman" w:cs="Calibri"/>
          <w:kern w:val="0"/>
          <w:szCs w:val="20"/>
        </w:rPr>
      </w:pPr>
      <w:r w:rsidRPr="0012470F">
        <w:rPr>
          <w:rFonts w:eastAsia="Times New Roman" w:cs="Calibri"/>
          <w:kern w:val="0"/>
          <w:szCs w:val="20"/>
        </w:rPr>
        <w:t>sodelovanje pri opredelitvi ciljnih skupin raziskave,</w:t>
      </w:r>
    </w:p>
    <w:p w14:paraId="5B7F57D1" w14:textId="4E4DA8B3" w:rsidR="0012470F" w:rsidRPr="0012470F" w:rsidRDefault="0012470F" w:rsidP="0012470F">
      <w:pPr>
        <w:widowControl/>
        <w:numPr>
          <w:ilvl w:val="0"/>
          <w:numId w:val="2"/>
        </w:numPr>
        <w:suppressAutoHyphens w:val="0"/>
        <w:autoSpaceDE w:val="0"/>
        <w:autoSpaceDN w:val="0"/>
        <w:adjustRightInd w:val="0"/>
        <w:jc w:val="both"/>
        <w:rPr>
          <w:rFonts w:eastAsia="Times New Roman" w:cs="Calibri"/>
          <w:kern w:val="0"/>
          <w:szCs w:val="20"/>
        </w:rPr>
      </w:pPr>
      <w:r w:rsidRPr="0012470F">
        <w:rPr>
          <w:rFonts w:eastAsia="Times New Roman" w:cs="Calibri"/>
          <w:kern w:val="0"/>
          <w:szCs w:val="20"/>
        </w:rPr>
        <w:t>sodelovanje pri potrditvi končne metodološke zasnove raziskave,</w:t>
      </w:r>
    </w:p>
    <w:p w14:paraId="3F58DCDE" w14:textId="02715930" w:rsidR="0012470F" w:rsidRPr="0012470F" w:rsidRDefault="0012470F" w:rsidP="0012470F">
      <w:pPr>
        <w:widowControl/>
        <w:numPr>
          <w:ilvl w:val="0"/>
          <w:numId w:val="2"/>
        </w:numPr>
        <w:suppressAutoHyphens w:val="0"/>
        <w:autoSpaceDE w:val="0"/>
        <w:autoSpaceDN w:val="0"/>
        <w:adjustRightInd w:val="0"/>
        <w:jc w:val="both"/>
        <w:rPr>
          <w:rFonts w:eastAsia="Times New Roman" w:cs="Calibri"/>
          <w:kern w:val="0"/>
          <w:szCs w:val="20"/>
        </w:rPr>
      </w:pPr>
      <w:r w:rsidRPr="0012470F">
        <w:rPr>
          <w:rFonts w:eastAsia="Times New Roman" w:cs="Calibri"/>
          <w:kern w:val="0"/>
          <w:szCs w:val="20"/>
        </w:rPr>
        <w:t>sodelovanje pri usklajevanju merskega instrumenta,</w:t>
      </w:r>
    </w:p>
    <w:p w14:paraId="4F1E18B9" w14:textId="275A5791" w:rsidR="0012470F" w:rsidRPr="0012470F" w:rsidRDefault="0012470F" w:rsidP="0012470F">
      <w:pPr>
        <w:widowControl/>
        <w:numPr>
          <w:ilvl w:val="0"/>
          <w:numId w:val="2"/>
        </w:numPr>
        <w:suppressAutoHyphens w:val="0"/>
        <w:autoSpaceDE w:val="0"/>
        <w:autoSpaceDN w:val="0"/>
        <w:adjustRightInd w:val="0"/>
        <w:jc w:val="both"/>
        <w:rPr>
          <w:rFonts w:eastAsia="Times New Roman" w:cs="Calibri"/>
          <w:kern w:val="0"/>
          <w:szCs w:val="20"/>
        </w:rPr>
      </w:pPr>
      <w:r w:rsidRPr="0012470F">
        <w:rPr>
          <w:rFonts w:eastAsia="Times New Roman" w:cs="Calibri"/>
          <w:kern w:val="0"/>
          <w:szCs w:val="20"/>
        </w:rPr>
        <w:t>sodelovanje pri izboru oziroma potrditvi ključnih deležnikov za izvedbo intervjujev,</w:t>
      </w:r>
    </w:p>
    <w:p w14:paraId="50A75682" w14:textId="02C93CE0" w:rsidR="0012470F" w:rsidRPr="0012470F" w:rsidRDefault="0012470F" w:rsidP="0012470F">
      <w:pPr>
        <w:widowControl/>
        <w:numPr>
          <w:ilvl w:val="0"/>
          <w:numId w:val="2"/>
        </w:numPr>
        <w:suppressAutoHyphens w:val="0"/>
        <w:autoSpaceDE w:val="0"/>
        <w:autoSpaceDN w:val="0"/>
        <w:adjustRightInd w:val="0"/>
        <w:jc w:val="both"/>
        <w:rPr>
          <w:rFonts w:eastAsia="Times New Roman" w:cs="Calibri"/>
          <w:kern w:val="0"/>
          <w:szCs w:val="20"/>
        </w:rPr>
      </w:pPr>
      <w:r w:rsidRPr="0012470F">
        <w:rPr>
          <w:rFonts w:eastAsia="Times New Roman" w:cs="Calibri"/>
          <w:kern w:val="0"/>
          <w:szCs w:val="20"/>
        </w:rPr>
        <w:t>sodelovanje pri interpretaciji rezultatov raziskave,</w:t>
      </w:r>
    </w:p>
    <w:p w14:paraId="77B121C2" w14:textId="77777777" w:rsidR="0012470F" w:rsidRDefault="0012470F" w:rsidP="0012470F">
      <w:pPr>
        <w:widowControl/>
        <w:numPr>
          <w:ilvl w:val="0"/>
          <w:numId w:val="2"/>
        </w:numPr>
        <w:suppressAutoHyphens w:val="0"/>
        <w:autoSpaceDE w:val="0"/>
        <w:autoSpaceDN w:val="0"/>
        <w:adjustRightInd w:val="0"/>
        <w:jc w:val="both"/>
        <w:rPr>
          <w:rFonts w:eastAsia="Times New Roman" w:cs="Calibri"/>
          <w:kern w:val="0"/>
          <w:szCs w:val="20"/>
        </w:rPr>
      </w:pPr>
      <w:r w:rsidRPr="0012470F">
        <w:rPr>
          <w:rFonts w:eastAsia="Times New Roman" w:cs="Calibri"/>
          <w:kern w:val="0"/>
          <w:szCs w:val="20"/>
        </w:rPr>
        <w:t xml:space="preserve">oddajo vlog oziroma urejanje postopkov, povezanih z etično presojo in presojo varstva osebnih podatkov na strani naročnika, </w:t>
      </w:r>
    </w:p>
    <w:p w14:paraId="7AF6CA2B" w14:textId="77777777" w:rsidR="0012470F" w:rsidRDefault="0012470F" w:rsidP="0012470F">
      <w:pPr>
        <w:widowControl/>
        <w:numPr>
          <w:ilvl w:val="0"/>
          <w:numId w:val="2"/>
        </w:numPr>
        <w:suppressAutoHyphens w:val="0"/>
        <w:autoSpaceDE w:val="0"/>
        <w:autoSpaceDN w:val="0"/>
        <w:adjustRightInd w:val="0"/>
        <w:jc w:val="both"/>
        <w:rPr>
          <w:rFonts w:eastAsia="Times New Roman" w:cs="Calibri"/>
          <w:kern w:val="0"/>
          <w:szCs w:val="20"/>
        </w:rPr>
      </w:pPr>
      <w:r w:rsidRPr="0012470F">
        <w:rPr>
          <w:rFonts w:eastAsia="Times New Roman" w:cs="Calibri"/>
          <w:kern w:val="0"/>
          <w:szCs w:val="20"/>
        </w:rPr>
        <w:t>pravočasno posredovanje pripomb na metodološko zasnovo, vprašalnik, vodič za intervjuje in osnutek analitičnega poročila</w:t>
      </w:r>
      <w:r>
        <w:rPr>
          <w:rFonts w:eastAsia="Times New Roman" w:cs="Calibri"/>
          <w:kern w:val="0"/>
          <w:szCs w:val="20"/>
        </w:rPr>
        <w:t>,</w:t>
      </w:r>
    </w:p>
    <w:p w14:paraId="2F602F3A" w14:textId="5910F794" w:rsidR="00986961" w:rsidRPr="0012470F" w:rsidRDefault="00986961" w:rsidP="0012470F">
      <w:pPr>
        <w:widowControl/>
        <w:numPr>
          <w:ilvl w:val="0"/>
          <w:numId w:val="2"/>
        </w:numPr>
        <w:suppressAutoHyphens w:val="0"/>
        <w:autoSpaceDE w:val="0"/>
        <w:autoSpaceDN w:val="0"/>
        <w:adjustRightInd w:val="0"/>
        <w:jc w:val="both"/>
        <w:rPr>
          <w:rFonts w:eastAsia="Times New Roman" w:cs="Calibri"/>
          <w:kern w:val="0"/>
          <w:szCs w:val="20"/>
        </w:rPr>
      </w:pPr>
      <w:r w:rsidRPr="0012470F">
        <w:rPr>
          <w:rFonts w:eastAsia="Times New Roman" w:cs="Calibri"/>
          <w:kern w:val="0"/>
          <w:szCs w:val="20"/>
        </w:rPr>
        <w:t>ustrezno spremljanje in nadzor izvedbe aktivnosti po tej pogodbi;</w:t>
      </w:r>
    </w:p>
    <w:p w14:paraId="18008F3A" w14:textId="2904CFCF" w:rsidR="00986961" w:rsidRPr="00FD0D98" w:rsidRDefault="00986961" w:rsidP="00E8165E">
      <w:pPr>
        <w:widowControl/>
        <w:numPr>
          <w:ilvl w:val="0"/>
          <w:numId w:val="2"/>
        </w:numPr>
        <w:suppressAutoHyphens w:val="0"/>
        <w:autoSpaceDE w:val="0"/>
        <w:autoSpaceDN w:val="0"/>
        <w:adjustRightInd w:val="0"/>
        <w:jc w:val="both"/>
        <w:rPr>
          <w:rFonts w:eastAsia="Times New Roman" w:cs="Calibri"/>
          <w:kern w:val="0"/>
          <w:szCs w:val="20"/>
        </w:rPr>
      </w:pPr>
      <w:r w:rsidRPr="00FD0D98">
        <w:rPr>
          <w:rFonts w:eastAsia="Times New Roman" w:cs="Calibri"/>
          <w:kern w:val="0"/>
          <w:szCs w:val="20"/>
        </w:rPr>
        <w:t>razpoložljivost svojih kadrov, ki bodo potrebni za uspešno izvedbo aktivnosti  po tej pogodbi;</w:t>
      </w:r>
    </w:p>
    <w:p w14:paraId="68835EA9" w14:textId="39364AB3" w:rsidR="00986961" w:rsidRPr="00FD0D98" w:rsidRDefault="00986961" w:rsidP="00E8165E">
      <w:pPr>
        <w:widowControl/>
        <w:numPr>
          <w:ilvl w:val="0"/>
          <w:numId w:val="2"/>
        </w:numPr>
        <w:suppressAutoHyphens w:val="0"/>
        <w:autoSpaceDE w:val="0"/>
        <w:autoSpaceDN w:val="0"/>
        <w:adjustRightInd w:val="0"/>
        <w:jc w:val="both"/>
        <w:rPr>
          <w:rFonts w:eastAsia="Times New Roman" w:cs="Calibri"/>
          <w:kern w:val="0"/>
          <w:szCs w:val="20"/>
        </w:rPr>
      </w:pPr>
      <w:r w:rsidRPr="00FD0D98">
        <w:rPr>
          <w:rFonts w:eastAsia="Times New Roman" w:cs="Calibri"/>
          <w:kern w:val="0"/>
          <w:szCs w:val="20"/>
        </w:rPr>
        <w:t xml:space="preserve">razpoložljivost obstoječe dokumentacije in drugih informacijskih virov, </w:t>
      </w:r>
      <w:r>
        <w:rPr>
          <w:rFonts w:eastAsia="Times New Roman" w:cs="Calibri"/>
          <w:kern w:val="0"/>
          <w:szCs w:val="20"/>
        </w:rPr>
        <w:t>ki so potrebni za izvedbo nalog;</w:t>
      </w:r>
    </w:p>
    <w:p w14:paraId="12D37B40" w14:textId="4B486A8B" w:rsidR="00986961" w:rsidRPr="007E4CFA" w:rsidRDefault="00986961" w:rsidP="00E8165E">
      <w:pPr>
        <w:widowControl/>
        <w:numPr>
          <w:ilvl w:val="0"/>
          <w:numId w:val="2"/>
        </w:numPr>
        <w:suppressAutoHyphens w:val="0"/>
        <w:autoSpaceDE w:val="0"/>
        <w:autoSpaceDN w:val="0"/>
        <w:adjustRightInd w:val="0"/>
        <w:jc w:val="both"/>
        <w:rPr>
          <w:rFonts w:eastAsia="Times New Roman" w:cs="Verdana"/>
          <w:kern w:val="0"/>
          <w:szCs w:val="20"/>
          <w:lang w:val="it-IT" w:eastAsia="en-GB"/>
        </w:rPr>
      </w:pPr>
      <w:r w:rsidRPr="007213DD">
        <w:rPr>
          <w:rFonts w:eastAsia="Times New Roman" w:cs="Calibri"/>
          <w:kern w:val="0"/>
          <w:szCs w:val="20"/>
        </w:rPr>
        <w:t>izvaja</w:t>
      </w:r>
      <w:r w:rsidR="0012470F">
        <w:rPr>
          <w:rFonts w:eastAsia="Times New Roman" w:cs="Calibri"/>
          <w:kern w:val="0"/>
          <w:szCs w:val="20"/>
        </w:rPr>
        <w:t>nje</w:t>
      </w:r>
      <w:r w:rsidRPr="007213DD">
        <w:rPr>
          <w:rFonts w:eastAsia="Times New Roman" w:cs="Calibri"/>
          <w:kern w:val="0"/>
          <w:szCs w:val="20"/>
        </w:rPr>
        <w:t xml:space="preserve"> svoje obveznosti in naloge v dogovorjenih rokih</w:t>
      </w:r>
      <w:r w:rsidR="00E81CF9">
        <w:rPr>
          <w:rFonts w:eastAsia="Times New Roman" w:cs="Calibri"/>
          <w:kern w:val="0"/>
          <w:szCs w:val="20"/>
        </w:rPr>
        <w:t>.</w:t>
      </w:r>
    </w:p>
    <w:p w14:paraId="562BF168" w14:textId="77777777" w:rsidR="00986961" w:rsidRPr="007E4CFA" w:rsidRDefault="00986961" w:rsidP="0005748D">
      <w:pPr>
        <w:widowControl/>
        <w:suppressAutoHyphens w:val="0"/>
        <w:autoSpaceDE w:val="0"/>
        <w:autoSpaceDN w:val="0"/>
        <w:adjustRightInd w:val="0"/>
        <w:ind w:left="720"/>
        <w:rPr>
          <w:rFonts w:eastAsia="Times New Roman" w:cs="Verdana"/>
          <w:kern w:val="0"/>
          <w:szCs w:val="20"/>
          <w:lang w:val="it-IT" w:eastAsia="en-GB"/>
        </w:rPr>
      </w:pPr>
    </w:p>
    <w:p w14:paraId="6ED91498" w14:textId="77777777" w:rsidR="00986961" w:rsidRPr="0005748D" w:rsidRDefault="00986961" w:rsidP="004A6A48">
      <w:pPr>
        <w:widowControl/>
        <w:suppressAutoHyphens w:val="0"/>
        <w:autoSpaceDE w:val="0"/>
        <w:autoSpaceDN w:val="0"/>
        <w:adjustRightInd w:val="0"/>
        <w:jc w:val="both"/>
        <w:rPr>
          <w:rFonts w:eastAsia="Times New Roman" w:cs="Calibri"/>
          <w:kern w:val="0"/>
          <w:szCs w:val="20"/>
        </w:rPr>
      </w:pPr>
      <w:r w:rsidRPr="0005748D">
        <w:rPr>
          <w:rFonts w:eastAsia="Times New Roman" w:cs="Verdana"/>
          <w:kern w:val="0"/>
          <w:szCs w:val="20"/>
          <w:lang w:eastAsia="en-GB"/>
        </w:rPr>
        <w:t>Izvajalec ne odgovarja za pravočasno izvedbo storitev, če naročnik ne izpolni katerega od zgoraj navedenih pogojev.</w:t>
      </w:r>
    </w:p>
    <w:p w14:paraId="6C4D1D09" w14:textId="77777777" w:rsidR="00B75F75" w:rsidRDefault="00B75F75" w:rsidP="008C25D3">
      <w:pPr>
        <w:widowControl/>
        <w:suppressAutoHyphens w:val="0"/>
        <w:autoSpaceDE w:val="0"/>
        <w:autoSpaceDN w:val="0"/>
        <w:adjustRightInd w:val="0"/>
        <w:jc w:val="both"/>
        <w:rPr>
          <w:rFonts w:eastAsia="Times New Roman" w:cs="Calibri"/>
          <w:kern w:val="0"/>
          <w:szCs w:val="20"/>
        </w:rPr>
      </w:pPr>
    </w:p>
    <w:p w14:paraId="785C8FED" w14:textId="77777777" w:rsidR="00B75F75" w:rsidRDefault="00B75F75" w:rsidP="008C25D3">
      <w:pPr>
        <w:widowControl/>
        <w:suppressAutoHyphens w:val="0"/>
        <w:autoSpaceDE w:val="0"/>
        <w:autoSpaceDN w:val="0"/>
        <w:adjustRightInd w:val="0"/>
        <w:jc w:val="both"/>
        <w:rPr>
          <w:rFonts w:eastAsia="Times New Roman" w:cs="Calibri"/>
          <w:kern w:val="0"/>
          <w:szCs w:val="20"/>
        </w:rPr>
      </w:pPr>
    </w:p>
    <w:p w14:paraId="36BAB4DB" w14:textId="77777777" w:rsidR="00B75F75" w:rsidRPr="00FD0D98" w:rsidRDefault="00B75F75" w:rsidP="008C25D3">
      <w:pPr>
        <w:widowControl/>
        <w:suppressAutoHyphens w:val="0"/>
        <w:autoSpaceDE w:val="0"/>
        <w:autoSpaceDN w:val="0"/>
        <w:adjustRightInd w:val="0"/>
        <w:jc w:val="both"/>
        <w:rPr>
          <w:rFonts w:eastAsia="Times New Roman" w:cs="Calibri"/>
          <w:kern w:val="0"/>
          <w:szCs w:val="20"/>
        </w:rPr>
      </w:pPr>
    </w:p>
    <w:p w14:paraId="7E59A5DF" w14:textId="77777777" w:rsidR="00986961" w:rsidRPr="00FD0D98" w:rsidRDefault="00986961" w:rsidP="00232CB8">
      <w:pPr>
        <w:widowControl/>
        <w:suppressAutoHyphens w:val="0"/>
        <w:autoSpaceDE w:val="0"/>
        <w:autoSpaceDN w:val="0"/>
        <w:adjustRightInd w:val="0"/>
        <w:jc w:val="center"/>
        <w:rPr>
          <w:rFonts w:eastAsia="Times New Roman" w:cs="Calibri,Bold"/>
          <w:b/>
          <w:bCs/>
          <w:kern w:val="0"/>
          <w:szCs w:val="20"/>
        </w:rPr>
      </w:pPr>
      <w:r w:rsidRPr="00FD0D98">
        <w:rPr>
          <w:rFonts w:eastAsia="Times New Roman" w:cs="Calibri,Bold"/>
          <w:b/>
          <w:bCs/>
          <w:kern w:val="0"/>
          <w:szCs w:val="20"/>
        </w:rPr>
        <w:t>NAČIN IZVAJANJA POGODBE</w:t>
      </w:r>
    </w:p>
    <w:p w14:paraId="503D6355" w14:textId="77777777" w:rsidR="00986961" w:rsidRPr="00FD0D98" w:rsidRDefault="00986961" w:rsidP="00232CB8">
      <w:pPr>
        <w:widowControl/>
        <w:suppressAutoHyphens w:val="0"/>
        <w:autoSpaceDE w:val="0"/>
        <w:autoSpaceDN w:val="0"/>
        <w:adjustRightInd w:val="0"/>
        <w:jc w:val="center"/>
        <w:rPr>
          <w:rFonts w:eastAsia="Times New Roman" w:cs="Calibri,Bold"/>
          <w:b/>
          <w:bCs/>
          <w:kern w:val="0"/>
          <w:szCs w:val="20"/>
        </w:rPr>
      </w:pPr>
    </w:p>
    <w:p w14:paraId="5E188F84" w14:textId="7F90E357" w:rsidR="00986961" w:rsidRPr="00FD0D98" w:rsidRDefault="00EC622F" w:rsidP="00232CB8">
      <w:pPr>
        <w:widowControl/>
        <w:suppressAutoHyphens w:val="0"/>
        <w:autoSpaceDE w:val="0"/>
        <w:autoSpaceDN w:val="0"/>
        <w:adjustRightInd w:val="0"/>
        <w:jc w:val="center"/>
        <w:rPr>
          <w:rFonts w:eastAsia="Times New Roman" w:cs="Calibri,Bold"/>
          <w:b/>
          <w:bCs/>
          <w:kern w:val="0"/>
          <w:szCs w:val="20"/>
        </w:rPr>
      </w:pPr>
      <w:r>
        <w:rPr>
          <w:rFonts w:eastAsia="Times New Roman" w:cs="Calibri,Bold"/>
          <w:b/>
          <w:bCs/>
          <w:kern w:val="0"/>
          <w:szCs w:val="20"/>
        </w:rPr>
        <w:t>7</w:t>
      </w:r>
      <w:r w:rsidR="00986961" w:rsidRPr="00FD0D98">
        <w:rPr>
          <w:rFonts w:eastAsia="Times New Roman" w:cs="Calibri,Bold"/>
          <w:b/>
          <w:bCs/>
          <w:kern w:val="0"/>
          <w:szCs w:val="20"/>
        </w:rPr>
        <w:t>. člen</w:t>
      </w:r>
    </w:p>
    <w:p w14:paraId="6F469A69" w14:textId="77777777" w:rsidR="00986961" w:rsidRPr="00FD0D98" w:rsidRDefault="00986961" w:rsidP="008C25D3">
      <w:pPr>
        <w:widowControl/>
        <w:suppressAutoHyphens w:val="0"/>
        <w:autoSpaceDE w:val="0"/>
        <w:autoSpaceDN w:val="0"/>
        <w:adjustRightInd w:val="0"/>
        <w:jc w:val="both"/>
        <w:rPr>
          <w:rFonts w:eastAsia="Times New Roman" w:cs="Calibri"/>
          <w:kern w:val="0"/>
          <w:szCs w:val="20"/>
          <w:highlight w:val="yellow"/>
        </w:rPr>
      </w:pPr>
    </w:p>
    <w:p w14:paraId="029E97B9" w14:textId="77777777" w:rsidR="00986961" w:rsidRPr="0028388A" w:rsidRDefault="00986961" w:rsidP="00C33A84">
      <w:pPr>
        <w:adjustRightInd w:val="0"/>
        <w:spacing w:line="260" w:lineRule="exact"/>
        <w:jc w:val="both"/>
        <w:textAlignment w:val="baseline"/>
        <w:rPr>
          <w:rFonts w:eastAsia="Times New Roman" w:cs="Arial"/>
          <w:szCs w:val="20"/>
        </w:rPr>
      </w:pPr>
      <w:r w:rsidRPr="0028388A">
        <w:rPr>
          <w:rFonts w:eastAsia="Times New Roman" w:cs="Arial"/>
          <w:szCs w:val="20"/>
        </w:rPr>
        <w:t xml:space="preserve">Izvajalec </w:t>
      </w:r>
      <w:r>
        <w:rPr>
          <w:rFonts w:eastAsia="Times New Roman" w:cs="Arial"/>
          <w:szCs w:val="20"/>
        </w:rPr>
        <w:t xml:space="preserve">bo </w:t>
      </w:r>
      <w:r w:rsidRPr="0028388A">
        <w:rPr>
          <w:rFonts w:eastAsia="Times New Roman" w:cs="Arial"/>
          <w:szCs w:val="20"/>
        </w:rPr>
        <w:t>izvaja</w:t>
      </w:r>
      <w:r>
        <w:rPr>
          <w:rFonts w:eastAsia="Times New Roman" w:cs="Arial"/>
          <w:szCs w:val="20"/>
        </w:rPr>
        <w:t>l</w:t>
      </w:r>
      <w:r w:rsidRPr="0028388A">
        <w:rPr>
          <w:rFonts w:eastAsia="Times New Roman" w:cs="Arial"/>
          <w:szCs w:val="20"/>
        </w:rPr>
        <w:t xml:space="preserve"> storitve v skladu z razpisno dokumentacijo in navodili naročnika. Za koordinacijo izvrševanja storitev po tej pogodbi določita pogodbeni stranki vsak svojo odgovorno </w:t>
      </w:r>
      <w:r w:rsidRPr="0028388A">
        <w:rPr>
          <w:rFonts w:eastAsia="Times New Roman" w:cs="Arial"/>
          <w:szCs w:val="20"/>
        </w:rPr>
        <w:lastRenderedPageBreak/>
        <w:t xml:space="preserve">osebo in njuna namestnika. Namestnik odgovorne osebe nadomešča odgovorno osebo v času njene odsotnosti z vsemi pooblastili odgovorne osebe. </w:t>
      </w:r>
    </w:p>
    <w:p w14:paraId="192F4523" w14:textId="77777777" w:rsidR="00986961" w:rsidRDefault="00986961" w:rsidP="00C33A84">
      <w:pPr>
        <w:adjustRightInd w:val="0"/>
        <w:spacing w:line="260" w:lineRule="exact"/>
        <w:jc w:val="both"/>
        <w:textAlignment w:val="baseline"/>
        <w:rPr>
          <w:rFonts w:eastAsia="Times New Roman" w:cs="Arial"/>
          <w:szCs w:val="20"/>
        </w:rPr>
      </w:pPr>
    </w:p>
    <w:p w14:paraId="48399F75" w14:textId="77777777" w:rsidR="00986961" w:rsidRPr="00AA7592" w:rsidRDefault="00986961" w:rsidP="00C33A84">
      <w:pPr>
        <w:adjustRightInd w:val="0"/>
        <w:spacing w:line="260" w:lineRule="exact"/>
        <w:jc w:val="both"/>
        <w:textAlignment w:val="baseline"/>
        <w:rPr>
          <w:rFonts w:eastAsia="Times New Roman" w:cs="Arial"/>
          <w:szCs w:val="20"/>
        </w:rPr>
      </w:pPr>
      <w:r w:rsidRPr="00AA7592">
        <w:rPr>
          <w:rFonts w:eastAsia="Times New Roman" w:cs="Arial"/>
          <w:szCs w:val="20"/>
        </w:rPr>
        <w:t>Odgovorna oseba pri naročniku je:</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5"/>
        <w:gridCol w:w="7244"/>
      </w:tblGrid>
      <w:tr w:rsidR="00986961" w:rsidRPr="00E742A0" w14:paraId="3AFD54A7" w14:textId="77777777" w:rsidTr="00307044">
        <w:tc>
          <w:tcPr>
            <w:tcW w:w="2395" w:type="dxa"/>
            <w:shd w:val="clear" w:color="auto" w:fill="BDD6EE"/>
          </w:tcPr>
          <w:p w14:paraId="65A72172" w14:textId="77777777" w:rsidR="00986961" w:rsidRPr="00E742A0" w:rsidRDefault="00986961" w:rsidP="00F53370">
            <w:pPr>
              <w:adjustRightInd w:val="0"/>
              <w:spacing w:line="260" w:lineRule="exact"/>
              <w:jc w:val="both"/>
              <w:textAlignment w:val="baseline"/>
              <w:rPr>
                <w:rFonts w:eastAsia="Times New Roman" w:cs="Arial"/>
                <w:b/>
                <w:szCs w:val="20"/>
              </w:rPr>
            </w:pPr>
            <w:r w:rsidRPr="00E742A0">
              <w:rPr>
                <w:rFonts w:eastAsia="Times New Roman" w:cs="Arial"/>
                <w:b/>
                <w:szCs w:val="20"/>
              </w:rPr>
              <w:t>Ime in priimek</w:t>
            </w:r>
          </w:p>
        </w:tc>
        <w:tc>
          <w:tcPr>
            <w:tcW w:w="7244" w:type="dxa"/>
          </w:tcPr>
          <w:p w14:paraId="57BAF95D" w14:textId="02EA5C95" w:rsidR="00986961" w:rsidRPr="00E742A0" w:rsidRDefault="00510A04" w:rsidP="00F53370">
            <w:pPr>
              <w:adjustRightInd w:val="0"/>
              <w:spacing w:line="260" w:lineRule="exact"/>
              <w:jc w:val="both"/>
              <w:textAlignment w:val="baseline"/>
              <w:rPr>
                <w:rFonts w:eastAsia="Times New Roman" w:cs="Arial"/>
                <w:szCs w:val="20"/>
              </w:rPr>
            </w:pPr>
            <w:proofErr w:type="spellStart"/>
            <w:r>
              <w:rPr>
                <w:rFonts w:eastAsia="Times New Roman" w:cs="Arial"/>
                <w:szCs w:val="20"/>
              </w:rPr>
              <w:t>doc.dr</w:t>
            </w:r>
            <w:proofErr w:type="spellEnd"/>
            <w:r>
              <w:rPr>
                <w:rFonts w:eastAsia="Times New Roman" w:cs="Arial"/>
                <w:szCs w:val="20"/>
              </w:rPr>
              <w:t xml:space="preserve">. </w:t>
            </w:r>
            <w:r w:rsidR="00B75F75">
              <w:rPr>
                <w:rFonts w:eastAsia="Times New Roman" w:cs="Arial"/>
                <w:szCs w:val="20"/>
              </w:rPr>
              <w:t xml:space="preserve">Mitja </w:t>
            </w:r>
            <w:proofErr w:type="spellStart"/>
            <w:r w:rsidR="00B75F75">
              <w:rPr>
                <w:rFonts w:eastAsia="Times New Roman" w:cs="Arial"/>
                <w:szCs w:val="20"/>
              </w:rPr>
              <w:t>Vrdelja</w:t>
            </w:r>
            <w:proofErr w:type="spellEnd"/>
          </w:p>
        </w:tc>
      </w:tr>
      <w:tr w:rsidR="00986961" w:rsidRPr="00E742A0" w14:paraId="3D909057" w14:textId="77777777" w:rsidTr="00307044">
        <w:tc>
          <w:tcPr>
            <w:tcW w:w="2395" w:type="dxa"/>
            <w:shd w:val="clear" w:color="auto" w:fill="BDD6EE"/>
          </w:tcPr>
          <w:p w14:paraId="23A56BC7" w14:textId="77777777" w:rsidR="00986961" w:rsidRPr="00E742A0" w:rsidRDefault="00986961" w:rsidP="00F53370">
            <w:pPr>
              <w:adjustRightInd w:val="0"/>
              <w:spacing w:line="260" w:lineRule="exact"/>
              <w:jc w:val="both"/>
              <w:textAlignment w:val="baseline"/>
              <w:rPr>
                <w:rFonts w:eastAsia="Times New Roman" w:cs="Arial"/>
                <w:b/>
                <w:szCs w:val="20"/>
              </w:rPr>
            </w:pPr>
            <w:r w:rsidRPr="00E742A0">
              <w:rPr>
                <w:rFonts w:eastAsia="Times New Roman" w:cs="Arial"/>
                <w:b/>
                <w:szCs w:val="20"/>
              </w:rPr>
              <w:t>Telefonska številka</w:t>
            </w:r>
          </w:p>
        </w:tc>
        <w:tc>
          <w:tcPr>
            <w:tcW w:w="7244" w:type="dxa"/>
          </w:tcPr>
          <w:p w14:paraId="1C24745B" w14:textId="57B58007" w:rsidR="00986961" w:rsidRPr="00E742A0" w:rsidRDefault="00B75F75" w:rsidP="00F53370">
            <w:pPr>
              <w:adjustRightInd w:val="0"/>
              <w:spacing w:line="260" w:lineRule="exact"/>
              <w:jc w:val="both"/>
              <w:textAlignment w:val="baseline"/>
              <w:rPr>
                <w:rFonts w:eastAsia="Times New Roman" w:cs="Arial"/>
                <w:szCs w:val="20"/>
              </w:rPr>
            </w:pPr>
            <w:r>
              <w:rPr>
                <w:rFonts w:eastAsia="Times New Roman" w:cs="Arial"/>
                <w:szCs w:val="20"/>
              </w:rPr>
              <w:t>01 2441 400</w:t>
            </w:r>
          </w:p>
        </w:tc>
      </w:tr>
      <w:tr w:rsidR="00986961" w:rsidRPr="00E742A0" w14:paraId="1464D349" w14:textId="77777777" w:rsidTr="00307044">
        <w:tc>
          <w:tcPr>
            <w:tcW w:w="2395" w:type="dxa"/>
            <w:shd w:val="clear" w:color="auto" w:fill="BDD6EE"/>
          </w:tcPr>
          <w:p w14:paraId="6DFE25CE" w14:textId="77777777" w:rsidR="00986961" w:rsidRPr="00E742A0" w:rsidRDefault="00986961" w:rsidP="00F53370">
            <w:pPr>
              <w:adjustRightInd w:val="0"/>
              <w:spacing w:line="260" w:lineRule="exact"/>
              <w:jc w:val="both"/>
              <w:textAlignment w:val="baseline"/>
              <w:rPr>
                <w:rFonts w:eastAsia="Times New Roman" w:cs="Arial"/>
                <w:b/>
                <w:szCs w:val="20"/>
              </w:rPr>
            </w:pPr>
            <w:r w:rsidRPr="00E742A0">
              <w:rPr>
                <w:rFonts w:eastAsia="Times New Roman" w:cs="Arial"/>
                <w:b/>
                <w:szCs w:val="20"/>
              </w:rPr>
              <w:t>GSM</w:t>
            </w:r>
          </w:p>
        </w:tc>
        <w:tc>
          <w:tcPr>
            <w:tcW w:w="7244" w:type="dxa"/>
          </w:tcPr>
          <w:p w14:paraId="49FD459F" w14:textId="33B3B18D" w:rsidR="00986961" w:rsidRPr="00E742A0" w:rsidRDefault="00B75F75" w:rsidP="00F53370">
            <w:pPr>
              <w:adjustRightInd w:val="0"/>
              <w:spacing w:line="260" w:lineRule="exact"/>
              <w:jc w:val="both"/>
              <w:textAlignment w:val="baseline"/>
              <w:rPr>
                <w:rFonts w:eastAsia="Times New Roman" w:cs="Arial"/>
                <w:szCs w:val="20"/>
              </w:rPr>
            </w:pPr>
            <w:r>
              <w:rPr>
                <w:rFonts w:eastAsia="Times New Roman" w:cs="Arial"/>
                <w:szCs w:val="20"/>
              </w:rPr>
              <w:t>/</w:t>
            </w:r>
          </w:p>
        </w:tc>
      </w:tr>
      <w:tr w:rsidR="00986961" w:rsidRPr="00E742A0" w14:paraId="5041BCA5" w14:textId="77777777" w:rsidTr="00307044">
        <w:tc>
          <w:tcPr>
            <w:tcW w:w="2395" w:type="dxa"/>
            <w:shd w:val="clear" w:color="auto" w:fill="BDD6EE"/>
          </w:tcPr>
          <w:p w14:paraId="7B0A47EC" w14:textId="77777777" w:rsidR="00986961" w:rsidRPr="00E742A0" w:rsidRDefault="00986961" w:rsidP="00F53370">
            <w:pPr>
              <w:adjustRightInd w:val="0"/>
              <w:spacing w:line="260" w:lineRule="exact"/>
              <w:jc w:val="both"/>
              <w:textAlignment w:val="baseline"/>
              <w:rPr>
                <w:rFonts w:eastAsia="Times New Roman" w:cs="Arial"/>
                <w:b/>
                <w:szCs w:val="20"/>
              </w:rPr>
            </w:pPr>
            <w:r w:rsidRPr="00E742A0">
              <w:rPr>
                <w:rFonts w:eastAsia="Times New Roman" w:cs="Arial"/>
                <w:b/>
                <w:szCs w:val="20"/>
              </w:rPr>
              <w:t>E-pošta</w:t>
            </w:r>
          </w:p>
        </w:tc>
        <w:tc>
          <w:tcPr>
            <w:tcW w:w="7244" w:type="dxa"/>
          </w:tcPr>
          <w:p w14:paraId="54760F9C" w14:textId="5DFF8596" w:rsidR="00986961" w:rsidRPr="00E742A0" w:rsidRDefault="00B75F75" w:rsidP="00F53370">
            <w:pPr>
              <w:adjustRightInd w:val="0"/>
              <w:spacing w:line="260" w:lineRule="exact"/>
              <w:jc w:val="both"/>
              <w:textAlignment w:val="baseline"/>
              <w:rPr>
                <w:rFonts w:eastAsia="Times New Roman" w:cs="Arial"/>
                <w:szCs w:val="20"/>
              </w:rPr>
            </w:pPr>
            <w:r>
              <w:rPr>
                <w:rFonts w:eastAsia="Times New Roman" w:cs="Arial"/>
                <w:szCs w:val="20"/>
              </w:rPr>
              <w:t>mitja.vrdelja@nijz.si</w:t>
            </w:r>
          </w:p>
        </w:tc>
      </w:tr>
    </w:tbl>
    <w:p w14:paraId="04EEF224" w14:textId="77777777" w:rsidR="00986961" w:rsidRDefault="00986961" w:rsidP="00C33A84">
      <w:pPr>
        <w:adjustRightInd w:val="0"/>
        <w:spacing w:line="260" w:lineRule="exact"/>
        <w:jc w:val="both"/>
        <w:textAlignment w:val="baseline"/>
        <w:rPr>
          <w:rFonts w:eastAsia="Times New Roman" w:cs="Arial"/>
          <w:szCs w:val="20"/>
        </w:rPr>
      </w:pPr>
    </w:p>
    <w:p w14:paraId="5DCC0DA4" w14:textId="1C7E0706" w:rsidR="00986961" w:rsidRPr="00AA7592" w:rsidRDefault="00986961" w:rsidP="00C33A84">
      <w:pPr>
        <w:adjustRightInd w:val="0"/>
        <w:spacing w:line="260" w:lineRule="exact"/>
        <w:jc w:val="both"/>
        <w:textAlignment w:val="baseline"/>
        <w:rPr>
          <w:rFonts w:eastAsia="Times New Roman" w:cs="Arial"/>
          <w:szCs w:val="20"/>
        </w:rPr>
      </w:pPr>
      <w:r w:rsidRPr="00AA7592">
        <w:rPr>
          <w:rFonts w:eastAsia="Times New Roman" w:cs="Arial"/>
          <w:szCs w:val="20"/>
        </w:rPr>
        <w:t>Namestnik odgovorne osebe pri naročniku je:</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5"/>
        <w:gridCol w:w="7244"/>
      </w:tblGrid>
      <w:tr w:rsidR="00986961" w:rsidRPr="00E742A0" w14:paraId="38509675" w14:textId="77777777" w:rsidTr="00842F4B">
        <w:tc>
          <w:tcPr>
            <w:tcW w:w="2395" w:type="dxa"/>
            <w:shd w:val="clear" w:color="auto" w:fill="BDD6EE"/>
          </w:tcPr>
          <w:p w14:paraId="7834401D" w14:textId="77777777" w:rsidR="00986961" w:rsidRPr="00E742A0" w:rsidRDefault="00986961" w:rsidP="00F53370">
            <w:pPr>
              <w:adjustRightInd w:val="0"/>
              <w:spacing w:line="260" w:lineRule="exact"/>
              <w:jc w:val="both"/>
              <w:textAlignment w:val="baseline"/>
              <w:rPr>
                <w:rFonts w:eastAsia="Times New Roman" w:cs="Arial"/>
                <w:b/>
                <w:szCs w:val="20"/>
              </w:rPr>
            </w:pPr>
            <w:r w:rsidRPr="00E742A0">
              <w:rPr>
                <w:rFonts w:eastAsia="Times New Roman" w:cs="Arial"/>
                <w:b/>
                <w:szCs w:val="20"/>
              </w:rPr>
              <w:t>Ime in priimek</w:t>
            </w:r>
          </w:p>
        </w:tc>
        <w:tc>
          <w:tcPr>
            <w:tcW w:w="7244" w:type="dxa"/>
          </w:tcPr>
          <w:p w14:paraId="078C9C30" w14:textId="79F58CB3" w:rsidR="00986961" w:rsidRPr="00E742A0" w:rsidRDefault="00E83DF9" w:rsidP="00590B2D">
            <w:pPr>
              <w:adjustRightInd w:val="0"/>
              <w:spacing w:line="260" w:lineRule="exact"/>
              <w:jc w:val="both"/>
              <w:textAlignment w:val="baseline"/>
              <w:rPr>
                <w:rFonts w:eastAsia="Times New Roman" w:cs="Arial"/>
                <w:szCs w:val="20"/>
              </w:rPr>
            </w:pPr>
            <w:r>
              <w:rPr>
                <w:rFonts w:eastAsia="Times New Roman" w:cs="Arial"/>
                <w:szCs w:val="20"/>
              </w:rPr>
              <w:t xml:space="preserve"> </w:t>
            </w:r>
          </w:p>
        </w:tc>
      </w:tr>
      <w:tr w:rsidR="00986961" w:rsidRPr="00E742A0" w14:paraId="3DE40F2D" w14:textId="77777777" w:rsidTr="00842F4B">
        <w:tc>
          <w:tcPr>
            <w:tcW w:w="2395" w:type="dxa"/>
            <w:shd w:val="clear" w:color="auto" w:fill="BDD6EE"/>
          </w:tcPr>
          <w:p w14:paraId="06A8E91D" w14:textId="77777777" w:rsidR="00986961" w:rsidRPr="00E742A0" w:rsidRDefault="00986961" w:rsidP="00F53370">
            <w:pPr>
              <w:adjustRightInd w:val="0"/>
              <w:spacing w:line="260" w:lineRule="exact"/>
              <w:jc w:val="both"/>
              <w:textAlignment w:val="baseline"/>
              <w:rPr>
                <w:rFonts w:eastAsia="Times New Roman" w:cs="Arial"/>
                <w:b/>
                <w:szCs w:val="20"/>
              </w:rPr>
            </w:pPr>
            <w:r w:rsidRPr="00E742A0">
              <w:rPr>
                <w:rFonts w:eastAsia="Times New Roman" w:cs="Arial"/>
                <w:b/>
                <w:szCs w:val="20"/>
              </w:rPr>
              <w:t>Telefonska številka</w:t>
            </w:r>
          </w:p>
        </w:tc>
        <w:tc>
          <w:tcPr>
            <w:tcW w:w="7244" w:type="dxa"/>
          </w:tcPr>
          <w:p w14:paraId="1903B283" w14:textId="61900A63" w:rsidR="00986961" w:rsidRPr="00E742A0" w:rsidRDefault="00E83DF9" w:rsidP="002050DA">
            <w:pPr>
              <w:adjustRightInd w:val="0"/>
              <w:spacing w:line="260" w:lineRule="exact"/>
              <w:jc w:val="both"/>
              <w:textAlignment w:val="baseline"/>
              <w:rPr>
                <w:rFonts w:eastAsia="Times New Roman" w:cs="Arial"/>
                <w:szCs w:val="20"/>
              </w:rPr>
            </w:pPr>
            <w:r>
              <w:rPr>
                <w:rFonts w:eastAsia="Times New Roman" w:cs="Arial"/>
                <w:szCs w:val="20"/>
              </w:rPr>
              <w:t xml:space="preserve"> </w:t>
            </w:r>
          </w:p>
        </w:tc>
      </w:tr>
      <w:tr w:rsidR="00986961" w:rsidRPr="00E742A0" w14:paraId="7700DA86" w14:textId="77777777" w:rsidTr="00842F4B">
        <w:tc>
          <w:tcPr>
            <w:tcW w:w="2395" w:type="dxa"/>
            <w:shd w:val="clear" w:color="auto" w:fill="BDD6EE"/>
          </w:tcPr>
          <w:p w14:paraId="7127050A" w14:textId="77777777" w:rsidR="00986961" w:rsidRPr="00E742A0" w:rsidRDefault="00986961" w:rsidP="00F53370">
            <w:pPr>
              <w:adjustRightInd w:val="0"/>
              <w:spacing w:line="260" w:lineRule="exact"/>
              <w:jc w:val="both"/>
              <w:textAlignment w:val="baseline"/>
              <w:rPr>
                <w:rFonts w:eastAsia="Times New Roman" w:cs="Arial"/>
                <w:b/>
                <w:szCs w:val="20"/>
              </w:rPr>
            </w:pPr>
            <w:r w:rsidRPr="00E742A0">
              <w:rPr>
                <w:rFonts w:eastAsia="Times New Roman" w:cs="Arial"/>
                <w:b/>
                <w:szCs w:val="20"/>
              </w:rPr>
              <w:t>GSM</w:t>
            </w:r>
          </w:p>
        </w:tc>
        <w:tc>
          <w:tcPr>
            <w:tcW w:w="7244" w:type="dxa"/>
          </w:tcPr>
          <w:p w14:paraId="00F94CB8" w14:textId="793DAB87" w:rsidR="00986961" w:rsidRPr="00E742A0" w:rsidRDefault="00E83DF9" w:rsidP="00F53370">
            <w:pPr>
              <w:adjustRightInd w:val="0"/>
              <w:spacing w:line="260" w:lineRule="exact"/>
              <w:jc w:val="both"/>
              <w:textAlignment w:val="baseline"/>
              <w:rPr>
                <w:rFonts w:eastAsia="Times New Roman" w:cs="Arial"/>
                <w:szCs w:val="20"/>
              </w:rPr>
            </w:pPr>
            <w:r>
              <w:rPr>
                <w:rFonts w:eastAsia="Times New Roman" w:cs="Arial"/>
                <w:szCs w:val="20"/>
              </w:rPr>
              <w:t xml:space="preserve"> </w:t>
            </w:r>
          </w:p>
        </w:tc>
      </w:tr>
      <w:tr w:rsidR="00986961" w:rsidRPr="00E742A0" w14:paraId="6651CE45" w14:textId="77777777" w:rsidTr="00842F4B">
        <w:tc>
          <w:tcPr>
            <w:tcW w:w="2395" w:type="dxa"/>
            <w:shd w:val="clear" w:color="auto" w:fill="BDD6EE"/>
          </w:tcPr>
          <w:p w14:paraId="76CC42E9" w14:textId="77777777" w:rsidR="00986961" w:rsidRPr="00E742A0" w:rsidRDefault="00986961" w:rsidP="00F53370">
            <w:pPr>
              <w:adjustRightInd w:val="0"/>
              <w:spacing w:line="260" w:lineRule="exact"/>
              <w:jc w:val="both"/>
              <w:textAlignment w:val="baseline"/>
              <w:rPr>
                <w:rFonts w:eastAsia="Times New Roman" w:cs="Arial"/>
                <w:b/>
                <w:szCs w:val="20"/>
              </w:rPr>
            </w:pPr>
            <w:r w:rsidRPr="00E742A0">
              <w:rPr>
                <w:rFonts w:eastAsia="Times New Roman" w:cs="Arial"/>
                <w:b/>
                <w:szCs w:val="20"/>
              </w:rPr>
              <w:t>E-pošta</w:t>
            </w:r>
          </w:p>
        </w:tc>
        <w:tc>
          <w:tcPr>
            <w:tcW w:w="7244" w:type="dxa"/>
          </w:tcPr>
          <w:p w14:paraId="152FD02B" w14:textId="32EB30C1" w:rsidR="00986961" w:rsidRPr="00E742A0" w:rsidRDefault="00E83DF9" w:rsidP="00590B2D">
            <w:pPr>
              <w:adjustRightInd w:val="0"/>
              <w:spacing w:line="260" w:lineRule="exact"/>
              <w:jc w:val="both"/>
              <w:textAlignment w:val="baseline"/>
              <w:rPr>
                <w:rFonts w:eastAsia="Times New Roman" w:cs="Arial"/>
                <w:szCs w:val="20"/>
              </w:rPr>
            </w:pPr>
            <w:r>
              <w:rPr>
                <w:rFonts w:eastAsia="Times New Roman" w:cs="Arial"/>
                <w:szCs w:val="20"/>
              </w:rPr>
              <w:t xml:space="preserve"> </w:t>
            </w:r>
          </w:p>
        </w:tc>
      </w:tr>
    </w:tbl>
    <w:p w14:paraId="6B63264C" w14:textId="77777777" w:rsidR="00986961" w:rsidRDefault="00986961" w:rsidP="00C33A84">
      <w:pPr>
        <w:adjustRightInd w:val="0"/>
        <w:spacing w:line="260" w:lineRule="exact"/>
        <w:jc w:val="both"/>
        <w:textAlignment w:val="baseline"/>
        <w:rPr>
          <w:rFonts w:eastAsia="Times New Roman" w:cs="Arial"/>
          <w:szCs w:val="20"/>
        </w:rPr>
      </w:pPr>
    </w:p>
    <w:p w14:paraId="55C12DC4" w14:textId="77777777" w:rsidR="00986961" w:rsidRPr="00AA7592" w:rsidRDefault="00986961" w:rsidP="00C33A84">
      <w:pPr>
        <w:adjustRightInd w:val="0"/>
        <w:spacing w:line="260" w:lineRule="exact"/>
        <w:jc w:val="both"/>
        <w:textAlignment w:val="baseline"/>
        <w:rPr>
          <w:rFonts w:eastAsia="Times New Roman" w:cs="Arial"/>
          <w:szCs w:val="20"/>
        </w:rPr>
      </w:pPr>
      <w:r w:rsidRPr="00AA7592">
        <w:rPr>
          <w:rFonts w:eastAsia="Times New Roman" w:cs="Arial"/>
          <w:szCs w:val="20"/>
        </w:rPr>
        <w:t>Odgovorna oseba pri izvajalcu je:</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5"/>
        <w:gridCol w:w="7244"/>
      </w:tblGrid>
      <w:tr w:rsidR="00986961" w:rsidRPr="00E742A0" w14:paraId="7C7B339A" w14:textId="77777777" w:rsidTr="00022A04">
        <w:tc>
          <w:tcPr>
            <w:tcW w:w="2395" w:type="dxa"/>
            <w:shd w:val="clear" w:color="auto" w:fill="BDD6EE"/>
          </w:tcPr>
          <w:p w14:paraId="6F05914A" w14:textId="77777777" w:rsidR="00986961" w:rsidRPr="00E742A0" w:rsidRDefault="00986961" w:rsidP="00F53370">
            <w:pPr>
              <w:adjustRightInd w:val="0"/>
              <w:spacing w:line="260" w:lineRule="exact"/>
              <w:jc w:val="both"/>
              <w:textAlignment w:val="baseline"/>
              <w:rPr>
                <w:rFonts w:eastAsia="Times New Roman" w:cs="Arial"/>
                <w:b/>
                <w:szCs w:val="20"/>
              </w:rPr>
            </w:pPr>
            <w:r w:rsidRPr="00E742A0">
              <w:rPr>
                <w:rFonts w:eastAsia="Times New Roman" w:cs="Arial"/>
                <w:b/>
                <w:szCs w:val="20"/>
              </w:rPr>
              <w:t>Ime in priimek</w:t>
            </w:r>
          </w:p>
        </w:tc>
        <w:tc>
          <w:tcPr>
            <w:tcW w:w="7244" w:type="dxa"/>
          </w:tcPr>
          <w:p w14:paraId="43A3C2F6" w14:textId="196706CF" w:rsidR="00986961" w:rsidRPr="00E83DF9" w:rsidRDefault="00E83DF9" w:rsidP="00F53370">
            <w:pPr>
              <w:adjustRightInd w:val="0"/>
              <w:spacing w:line="260" w:lineRule="exact"/>
              <w:jc w:val="both"/>
              <w:textAlignment w:val="baseline"/>
              <w:rPr>
                <w:rFonts w:eastAsia="Times New Roman" w:cs="Arial"/>
                <w:szCs w:val="20"/>
              </w:rPr>
            </w:pPr>
            <w:r>
              <w:rPr>
                <w:rFonts w:eastAsia="Times New Roman" w:cs="Arial"/>
                <w:szCs w:val="20"/>
              </w:rPr>
              <w:t xml:space="preserve"> </w:t>
            </w:r>
          </w:p>
        </w:tc>
      </w:tr>
      <w:tr w:rsidR="00986961" w:rsidRPr="00E742A0" w14:paraId="77455FDD" w14:textId="77777777" w:rsidTr="00022A04">
        <w:tc>
          <w:tcPr>
            <w:tcW w:w="2395" w:type="dxa"/>
            <w:shd w:val="clear" w:color="auto" w:fill="BDD6EE"/>
          </w:tcPr>
          <w:p w14:paraId="1D778BCA" w14:textId="77777777" w:rsidR="00986961" w:rsidRPr="00E742A0" w:rsidRDefault="00986961" w:rsidP="00F53370">
            <w:pPr>
              <w:adjustRightInd w:val="0"/>
              <w:spacing w:line="260" w:lineRule="exact"/>
              <w:jc w:val="both"/>
              <w:textAlignment w:val="baseline"/>
              <w:rPr>
                <w:rFonts w:eastAsia="Times New Roman" w:cs="Arial"/>
                <w:b/>
                <w:szCs w:val="20"/>
              </w:rPr>
            </w:pPr>
            <w:r w:rsidRPr="00E742A0">
              <w:rPr>
                <w:rFonts w:eastAsia="Times New Roman" w:cs="Arial"/>
                <w:b/>
                <w:szCs w:val="20"/>
              </w:rPr>
              <w:t>Telefonska številka</w:t>
            </w:r>
          </w:p>
        </w:tc>
        <w:tc>
          <w:tcPr>
            <w:tcW w:w="7244" w:type="dxa"/>
          </w:tcPr>
          <w:p w14:paraId="0E3A8D24" w14:textId="720673E3" w:rsidR="00986961" w:rsidRPr="00E83DF9" w:rsidRDefault="00E83DF9" w:rsidP="00F53370">
            <w:pPr>
              <w:adjustRightInd w:val="0"/>
              <w:spacing w:line="260" w:lineRule="exact"/>
              <w:jc w:val="both"/>
              <w:textAlignment w:val="baseline"/>
              <w:rPr>
                <w:rFonts w:eastAsia="Times New Roman" w:cs="Arial"/>
                <w:szCs w:val="20"/>
              </w:rPr>
            </w:pPr>
            <w:r>
              <w:rPr>
                <w:rFonts w:eastAsia="Times New Roman" w:cs="Arial"/>
                <w:szCs w:val="20"/>
              </w:rPr>
              <w:t xml:space="preserve"> </w:t>
            </w:r>
          </w:p>
        </w:tc>
      </w:tr>
      <w:tr w:rsidR="00986961" w:rsidRPr="00E742A0" w14:paraId="283B79F9" w14:textId="77777777" w:rsidTr="00022A04">
        <w:tc>
          <w:tcPr>
            <w:tcW w:w="2395" w:type="dxa"/>
            <w:shd w:val="clear" w:color="auto" w:fill="BDD6EE"/>
          </w:tcPr>
          <w:p w14:paraId="3B7B8D8F" w14:textId="77777777" w:rsidR="00986961" w:rsidRPr="00E742A0" w:rsidRDefault="00986961" w:rsidP="00F53370">
            <w:pPr>
              <w:adjustRightInd w:val="0"/>
              <w:spacing w:line="260" w:lineRule="exact"/>
              <w:jc w:val="both"/>
              <w:textAlignment w:val="baseline"/>
              <w:rPr>
                <w:rFonts w:eastAsia="Times New Roman" w:cs="Arial"/>
                <w:b/>
                <w:szCs w:val="20"/>
              </w:rPr>
            </w:pPr>
            <w:r w:rsidRPr="00E742A0">
              <w:rPr>
                <w:rFonts w:eastAsia="Times New Roman" w:cs="Arial"/>
                <w:b/>
                <w:szCs w:val="20"/>
              </w:rPr>
              <w:t>GSM</w:t>
            </w:r>
          </w:p>
        </w:tc>
        <w:tc>
          <w:tcPr>
            <w:tcW w:w="7244" w:type="dxa"/>
          </w:tcPr>
          <w:p w14:paraId="0DF26C90" w14:textId="0D6E096D" w:rsidR="00986961" w:rsidRPr="00E83DF9" w:rsidRDefault="00E83DF9" w:rsidP="00F53370">
            <w:pPr>
              <w:adjustRightInd w:val="0"/>
              <w:spacing w:line="260" w:lineRule="exact"/>
              <w:jc w:val="both"/>
              <w:textAlignment w:val="baseline"/>
              <w:rPr>
                <w:rFonts w:eastAsia="Times New Roman" w:cs="Arial"/>
                <w:szCs w:val="20"/>
              </w:rPr>
            </w:pPr>
            <w:r>
              <w:rPr>
                <w:rFonts w:eastAsia="Times New Roman" w:cs="Arial"/>
                <w:szCs w:val="20"/>
              </w:rPr>
              <w:t xml:space="preserve"> </w:t>
            </w:r>
          </w:p>
        </w:tc>
      </w:tr>
      <w:tr w:rsidR="00986961" w:rsidRPr="00E742A0" w14:paraId="05BD93FD" w14:textId="77777777" w:rsidTr="00022A04">
        <w:tc>
          <w:tcPr>
            <w:tcW w:w="2395" w:type="dxa"/>
            <w:shd w:val="clear" w:color="auto" w:fill="BDD6EE"/>
          </w:tcPr>
          <w:p w14:paraId="0CC31F00" w14:textId="77777777" w:rsidR="00986961" w:rsidRPr="00E742A0" w:rsidRDefault="00986961" w:rsidP="00F53370">
            <w:pPr>
              <w:adjustRightInd w:val="0"/>
              <w:spacing w:line="260" w:lineRule="exact"/>
              <w:jc w:val="both"/>
              <w:textAlignment w:val="baseline"/>
              <w:rPr>
                <w:rFonts w:eastAsia="Times New Roman" w:cs="Arial"/>
                <w:b/>
                <w:szCs w:val="20"/>
              </w:rPr>
            </w:pPr>
            <w:r w:rsidRPr="00E742A0">
              <w:rPr>
                <w:rFonts w:eastAsia="Times New Roman" w:cs="Arial"/>
                <w:b/>
                <w:szCs w:val="20"/>
              </w:rPr>
              <w:t>E-pošta</w:t>
            </w:r>
          </w:p>
        </w:tc>
        <w:tc>
          <w:tcPr>
            <w:tcW w:w="7244" w:type="dxa"/>
          </w:tcPr>
          <w:p w14:paraId="3488F8CD" w14:textId="4238895E" w:rsidR="00986961" w:rsidRPr="00E742A0" w:rsidRDefault="00E83DF9" w:rsidP="00F53370">
            <w:pPr>
              <w:adjustRightInd w:val="0"/>
              <w:spacing w:line="260" w:lineRule="exact"/>
              <w:jc w:val="both"/>
              <w:textAlignment w:val="baseline"/>
              <w:rPr>
                <w:rFonts w:eastAsia="Times New Roman" w:cs="Arial"/>
                <w:szCs w:val="20"/>
              </w:rPr>
            </w:pPr>
            <w:r>
              <w:rPr>
                <w:rFonts w:eastAsia="Times New Roman" w:cs="Arial"/>
                <w:szCs w:val="20"/>
              </w:rPr>
              <w:t xml:space="preserve"> </w:t>
            </w:r>
          </w:p>
        </w:tc>
      </w:tr>
    </w:tbl>
    <w:p w14:paraId="54E2F746" w14:textId="77777777" w:rsidR="00F21BB7" w:rsidRDefault="00F21BB7" w:rsidP="00C33A84">
      <w:pPr>
        <w:adjustRightInd w:val="0"/>
        <w:spacing w:line="260" w:lineRule="exact"/>
        <w:jc w:val="both"/>
        <w:textAlignment w:val="baseline"/>
        <w:rPr>
          <w:rFonts w:eastAsia="Times New Roman" w:cs="Arial"/>
          <w:szCs w:val="20"/>
        </w:rPr>
      </w:pPr>
    </w:p>
    <w:p w14:paraId="7085BC0B" w14:textId="77777777" w:rsidR="00986961" w:rsidRPr="0028388A" w:rsidRDefault="00986961" w:rsidP="00C33A84">
      <w:pPr>
        <w:widowControl/>
        <w:suppressAutoHyphens w:val="0"/>
        <w:autoSpaceDE w:val="0"/>
        <w:autoSpaceDN w:val="0"/>
        <w:adjustRightInd w:val="0"/>
        <w:jc w:val="both"/>
        <w:rPr>
          <w:rFonts w:eastAsia="Times New Roman" w:cs="Calibri"/>
          <w:kern w:val="0"/>
          <w:szCs w:val="20"/>
        </w:rPr>
      </w:pPr>
    </w:p>
    <w:p w14:paraId="07D5C8AA" w14:textId="23B77C33" w:rsidR="00986961" w:rsidRPr="00FD0D98" w:rsidRDefault="00EC622F" w:rsidP="002A5CE1">
      <w:pPr>
        <w:widowControl/>
        <w:suppressAutoHyphens w:val="0"/>
        <w:autoSpaceDE w:val="0"/>
        <w:autoSpaceDN w:val="0"/>
        <w:adjustRightInd w:val="0"/>
        <w:jc w:val="center"/>
        <w:rPr>
          <w:rFonts w:eastAsia="Times New Roman" w:cs="Calibri,Bold"/>
          <w:b/>
          <w:bCs/>
          <w:kern w:val="0"/>
          <w:szCs w:val="20"/>
        </w:rPr>
      </w:pPr>
      <w:r>
        <w:rPr>
          <w:rFonts w:eastAsia="Times New Roman" w:cs="Calibri,Bold"/>
          <w:b/>
          <w:bCs/>
          <w:kern w:val="0"/>
          <w:szCs w:val="20"/>
        </w:rPr>
        <w:t>8</w:t>
      </w:r>
      <w:r w:rsidR="00986961" w:rsidRPr="00FD0D98">
        <w:rPr>
          <w:rFonts w:eastAsia="Times New Roman" w:cs="Calibri,Bold"/>
          <w:b/>
          <w:bCs/>
          <w:kern w:val="0"/>
          <w:szCs w:val="20"/>
        </w:rPr>
        <w:t>. člen</w:t>
      </w:r>
    </w:p>
    <w:p w14:paraId="2F7FD28A" w14:textId="77777777" w:rsidR="00986961" w:rsidRPr="00FD0D98" w:rsidRDefault="00986961" w:rsidP="002A5CE1">
      <w:pPr>
        <w:widowControl/>
        <w:suppressAutoHyphens w:val="0"/>
        <w:autoSpaceDE w:val="0"/>
        <w:autoSpaceDN w:val="0"/>
        <w:adjustRightInd w:val="0"/>
        <w:jc w:val="center"/>
        <w:rPr>
          <w:rFonts w:eastAsia="Times New Roman" w:cs="Calibri,Bold"/>
          <w:b/>
          <w:bCs/>
          <w:kern w:val="0"/>
          <w:szCs w:val="20"/>
        </w:rPr>
      </w:pPr>
    </w:p>
    <w:p w14:paraId="55BCB520" w14:textId="77777777" w:rsidR="00986961" w:rsidRDefault="00986961" w:rsidP="002A5CE1">
      <w:pPr>
        <w:adjustRightInd w:val="0"/>
        <w:spacing w:line="260" w:lineRule="exact"/>
        <w:jc w:val="both"/>
        <w:textAlignment w:val="baseline"/>
        <w:rPr>
          <w:rFonts w:eastAsia="Times New Roman" w:cs="Arial"/>
          <w:szCs w:val="20"/>
        </w:rPr>
      </w:pPr>
      <w:r w:rsidRPr="00FD0D98">
        <w:rPr>
          <w:rFonts w:eastAsia="Times New Roman" w:cs="Arial"/>
          <w:szCs w:val="20"/>
        </w:rPr>
        <w:t>Pogodbeni stranki se morata tekoče pisno obveščati o vsaki spremembi bistvenih pogojev, ki lahko vplivajo na izvajanje del po tej pogodbi.</w:t>
      </w:r>
    </w:p>
    <w:p w14:paraId="437D60EB" w14:textId="301D7D0A" w:rsidR="00986961" w:rsidRDefault="00986961" w:rsidP="008C25D3">
      <w:pPr>
        <w:widowControl/>
        <w:suppressAutoHyphens w:val="0"/>
        <w:autoSpaceDE w:val="0"/>
        <w:autoSpaceDN w:val="0"/>
        <w:adjustRightInd w:val="0"/>
        <w:jc w:val="both"/>
        <w:rPr>
          <w:rFonts w:eastAsia="Times New Roman" w:cs="Calibri"/>
          <w:kern w:val="0"/>
          <w:szCs w:val="20"/>
        </w:rPr>
      </w:pPr>
    </w:p>
    <w:p w14:paraId="7652BEDF" w14:textId="77777777" w:rsidR="00EC622F" w:rsidRPr="00FD0D98" w:rsidRDefault="00EC622F" w:rsidP="008C25D3">
      <w:pPr>
        <w:widowControl/>
        <w:suppressAutoHyphens w:val="0"/>
        <w:autoSpaceDE w:val="0"/>
        <w:autoSpaceDN w:val="0"/>
        <w:adjustRightInd w:val="0"/>
        <w:jc w:val="both"/>
        <w:rPr>
          <w:rFonts w:eastAsia="Times New Roman" w:cs="Calibri"/>
          <w:kern w:val="0"/>
          <w:szCs w:val="20"/>
        </w:rPr>
      </w:pPr>
    </w:p>
    <w:p w14:paraId="3BFBFE79" w14:textId="77777777" w:rsidR="00986961" w:rsidRPr="00FD0D98" w:rsidRDefault="00986961" w:rsidP="008C20BC">
      <w:pPr>
        <w:widowControl/>
        <w:suppressAutoHyphens w:val="0"/>
        <w:autoSpaceDE w:val="0"/>
        <w:autoSpaceDN w:val="0"/>
        <w:adjustRightInd w:val="0"/>
        <w:jc w:val="center"/>
        <w:rPr>
          <w:rFonts w:eastAsia="Times New Roman" w:cs="Calibri,Bold"/>
          <w:b/>
          <w:bCs/>
          <w:kern w:val="0"/>
          <w:szCs w:val="20"/>
        </w:rPr>
      </w:pPr>
      <w:r w:rsidRPr="00FD0D98">
        <w:rPr>
          <w:rFonts w:eastAsia="Times New Roman" w:cs="Calibri,Bold"/>
          <w:b/>
          <w:bCs/>
          <w:kern w:val="0"/>
          <w:szCs w:val="20"/>
        </w:rPr>
        <w:t>PLAČILNI POGOJI</w:t>
      </w:r>
    </w:p>
    <w:p w14:paraId="4D5E3F66" w14:textId="77777777" w:rsidR="00986961" w:rsidRPr="00FD0D98" w:rsidRDefault="00986961" w:rsidP="008C20BC">
      <w:pPr>
        <w:widowControl/>
        <w:suppressAutoHyphens w:val="0"/>
        <w:autoSpaceDE w:val="0"/>
        <w:autoSpaceDN w:val="0"/>
        <w:adjustRightInd w:val="0"/>
        <w:jc w:val="center"/>
        <w:rPr>
          <w:rFonts w:eastAsia="Times New Roman" w:cs="Calibri,Bold"/>
          <w:b/>
          <w:bCs/>
          <w:kern w:val="0"/>
          <w:szCs w:val="20"/>
        </w:rPr>
      </w:pPr>
    </w:p>
    <w:p w14:paraId="33B304EC" w14:textId="2330C80E" w:rsidR="00986961" w:rsidRPr="00FD0D98" w:rsidRDefault="00EC622F" w:rsidP="008C20BC">
      <w:pPr>
        <w:widowControl/>
        <w:suppressAutoHyphens w:val="0"/>
        <w:autoSpaceDE w:val="0"/>
        <w:autoSpaceDN w:val="0"/>
        <w:adjustRightInd w:val="0"/>
        <w:jc w:val="center"/>
        <w:rPr>
          <w:rFonts w:eastAsia="Times New Roman" w:cs="Calibri,Bold"/>
          <w:b/>
          <w:bCs/>
          <w:kern w:val="0"/>
          <w:szCs w:val="20"/>
        </w:rPr>
      </w:pPr>
      <w:r>
        <w:rPr>
          <w:rFonts w:eastAsia="Times New Roman" w:cs="Calibri,Bold"/>
          <w:b/>
          <w:bCs/>
          <w:kern w:val="0"/>
          <w:szCs w:val="20"/>
        </w:rPr>
        <w:t>9</w:t>
      </w:r>
      <w:r w:rsidR="00986961" w:rsidRPr="00FD0D98">
        <w:rPr>
          <w:rFonts w:eastAsia="Times New Roman" w:cs="Calibri,Bold"/>
          <w:b/>
          <w:bCs/>
          <w:kern w:val="0"/>
          <w:szCs w:val="20"/>
        </w:rPr>
        <w:t>. člen</w:t>
      </w:r>
    </w:p>
    <w:p w14:paraId="6C16D487" w14:textId="77777777" w:rsidR="00CA776B" w:rsidRDefault="00CA776B" w:rsidP="00CA776B">
      <w:pPr>
        <w:rPr>
          <w:rFonts w:eastAsia="Times New Roman"/>
          <w:kern w:val="0"/>
          <w:szCs w:val="20"/>
        </w:rPr>
      </w:pPr>
    </w:p>
    <w:p w14:paraId="7D17CE62" w14:textId="367FADB9" w:rsidR="00CA776B" w:rsidRPr="0049649A" w:rsidRDefault="00EF33F8" w:rsidP="0012470F">
      <w:pPr>
        <w:jc w:val="both"/>
      </w:pPr>
      <w:bookmarkStart w:id="1" w:name="_Hlk234481929"/>
      <w:r w:rsidRPr="00CF1EB9">
        <w:rPr>
          <w:rFonts w:eastAsia="Times New Roman"/>
          <w:kern w:val="0"/>
          <w:szCs w:val="20"/>
        </w:rPr>
        <w:t xml:space="preserve">Izvajalec bo za </w:t>
      </w:r>
      <w:r w:rsidR="00CA776B">
        <w:rPr>
          <w:rFonts w:eastAsia="Times New Roman"/>
          <w:kern w:val="0"/>
          <w:szCs w:val="20"/>
        </w:rPr>
        <w:t>izvedbo raziskave izdal račun po potrditvi končnega poročila</w:t>
      </w:r>
      <w:r w:rsidR="007F2D33">
        <w:rPr>
          <w:rFonts w:eastAsia="Times New Roman"/>
          <w:kern w:val="0"/>
          <w:szCs w:val="20"/>
        </w:rPr>
        <w:t xml:space="preserve"> in vseh končnih izdelkov</w:t>
      </w:r>
      <w:r w:rsidR="00CA776B">
        <w:rPr>
          <w:rFonts w:eastAsia="Times New Roman"/>
          <w:kern w:val="0"/>
          <w:szCs w:val="20"/>
        </w:rPr>
        <w:t xml:space="preserve"> o izvedbi </w:t>
      </w:r>
      <w:r w:rsidR="00E83DF9">
        <w:rPr>
          <w:rFonts w:eastAsia="Times New Roman"/>
          <w:kern w:val="0"/>
          <w:szCs w:val="20"/>
        </w:rPr>
        <w:t xml:space="preserve">raziskave </w:t>
      </w:r>
      <w:r w:rsidR="00CA776B">
        <w:rPr>
          <w:rFonts w:eastAsia="Times New Roman"/>
          <w:kern w:val="0"/>
          <w:szCs w:val="20"/>
        </w:rPr>
        <w:t xml:space="preserve">skladno s specifikacijami. </w:t>
      </w:r>
      <w:r w:rsidR="00CA776B" w:rsidRPr="0049649A">
        <w:t>Naročnik bo</w:t>
      </w:r>
      <w:r w:rsidR="00CA776B">
        <w:t xml:space="preserve"> </w:t>
      </w:r>
      <w:r w:rsidR="00CA776B" w:rsidRPr="0049649A">
        <w:t xml:space="preserve">plačilo izvajalcu </w:t>
      </w:r>
      <w:r w:rsidR="00CA776B">
        <w:t>izvedel v enkratnem znesku</w:t>
      </w:r>
      <w:r w:rsidR="00CA776B" w:rsidRPr="0049649A">
        <w:t xml:space="preserve"> po </w:t>
      </w:r>
      <w:r w:rsidR="00CA776B">
        <w:t xml:space="preserve">potrditvi končnega poročila </w:t>
      </w:r>
      <w:r w:rsidR="00B30AAE">
        <w:t xml:space="preserve">in vseh končnih izdelkov </w:t>
      </w:r>
      <w:r w:rsidR="00CA776B">
        <w:t xml:space="preserve">o izvedbi </w:t>
      </w:r>
      <w:r w:rsidR="00E83DF9">
        <w:t>raziskave</w:t>
      </w:r>
      <w:r w:rsidR="00CA776B">
        <w:t xml:space="preserve">. </w:t>
      </w:r>
    </w:p>
    <w:bookmarkEnd w:id="1"/>
    <w:p w14:paraId="499D42BC" w14:textId="77777777" w:rsidR="00CA776B" w:rsidRDefault="00CA776B" w:rsidP="00EF33F8">
      <w:pPr>
        <w:adjustRightInd w:val="0"/>
        <w:spacing w:line="260" w:lineRule="exact"/>
        <w:jc w:val="both"/>
        <w:textAlignment w:val="baseline"/>
        <w:rPr>
          <w:rFonts w:eastAsia="Times New Roman"/>
          <w:kern w:val="0"/>
          <w:szCs w:val="20"/>
        </w:rPr>
      </w:pPr>
    </w:p>
    <w:p w14:paraId="5E1C449C" w14:textId="73482F70" w:rsidR="00DC391F" w:rsidRPr="00DC391F" w:rsidRDefault="00EF33F8" w:rsidP="00EF33F8">
      <w:pPr>
        <w:adjustRightInd w:val="0"/>
        <w:spacing w:line="260" w:lineRule="exact"/>
        <w:jc w:val="both"/>
        <w:textAlignment w:val="baseline"/>
        <w:rPr>
          <w:rFonts w:eastAsia="Times New Roman" w:cs="Arial"/>
          <w:color w:val="FF0000"/>
          <w:szCs w:val="20"/>
        </w:rPr>
      </w:pPr>
      <w:r w:rsidRPr="00CF1EB9">
        <w:rPr>
          <w:rFonts w:eastAsia="Times New Roman"/>
          <w:kern w:val="0"/>
          <w:szCs w:val="20"/>
        </w:rPr>
        <w:t xml:space="preserve">Naročnik se zavezuje plačati pravilno izstavljen račun v roku </w:t>
      </w:r>
      <w:r w:rsidR="00E83DF9">
        <w:rPr>
          <w:rFonts w:eastAsia="Times New Roman"/>
          <w:kern w:val="0"/>
          <w:szCs w:val="20"/>
        </w:rPr>
        <w:t>60 (šestdeset)</w:t>
      </w:r>
      <w:r w:rsidRPr="00CF1EB9">
        <w:rPr>
          <w:rFonts w:eastAsia="Times New Roman"/>
          <w:kern w:val="0"/>
          <w:szCs w:val="20"/>
        </w:rPr>
        <w:t xml:space="preserve"> dni od prejema, oziroma v skladu z veljavno zakonodajo, na poslovni račun izvajalca</w:t>
      </w:r>
      <w:r w:rsidR="00CA776B">
        <w:rPr>
          <w:rFonts w:eastAsia="Times New Roman"/>
          <w:kern w:val="0"/>
          <w:szCs w:val="20"/>
        </w:rPr>
        <w:t>.</w:t>
      </w:r>
    </w:p>
    <w:p w14:paraId="67315BE0" w14:textId="77777777" w:rsidR="00B75F75" w:rsidRDefault="00B75F75" w:rsidP="00C3624C">
      <w:pPr>
        <w:widowControl/>
        <w:suppressAutoHyphens w:val="0"/>
        <w:autoSpaceDE w:val="0"/>
        <w:autoSpaceDN w:val="0"/>
        <w:adjustRightInd w:val="0"/>
        <w:jc w:val="both"/>
        <w:rPr>
          <w:rFonts w:eastAsia="Times New Roman" w:cs="Calibri"/>
          <w:kern w:val="0"/>
          <w:szCs w:val="20"/>
        </w:rPr>
      </w:pPr>
    </w:p>
    <w:p w14:paraId="7A445B11" w14:textId="77777777" w:rsidR="00E83DF9" w:rsidRDefault="00E83DF9" w:rsidP="00E83DF9">
      <w:pPr>
        <w:widowControl/>
        <w:suppressAutoHyphens w:val="0"/>
        <w:autoSpaceDE w:val="0"/>
        <w:jc w:val="center"/>
        <w:rPr>
          <w:rFonts w:eastAsia="Times New Roman" w:cs="Calibri"/>
          <w:b/>
          <w:bCs/>
          <w:szCs w:val="20"/>
        </w:rPr>
      </w:pPr>
    </w:p>
    <w:p w14:paraId="6B5B2FEE" w14:textId="108931B3" w:rsidR="00E83DF9" w:rsidRPr="00255836" w:rsidRDefault="00E83DF9" w:rsidP="00E83DF9">
      <w:pPr>
        <w:widowControl/>
        <w:suppressAutoHyphens w:val="0"/>
        <w:autoSpaceDE w:val="0"/>
        <w:jc w:val="center"/>
        <w:rPr>
          <w:rFonts w:eastAsia="Times New Roman" w:cs="Calibri"/>
          <w:b/>
          <w:bCs/>
          <w:szCs w:val="20"/>
        </w:rPr>
      </w:pPr>
      <w:r w:rsidRPr="00255836">
        <w:rPr>
          <w:rFonts w:eastAsia="Times New Roman" w:cs="Calibri"/>
          <w:b/>
          <w:bCs/>
          <w:szCs w:val="20"/>
        </w:rPr>
        <w:t>PODIZVAJALCI</w:t>
      </w:r>
    </w:p>
    <w:p w14:paraId="244AB439" w14:textId="77777777" w:rsidR="00E83DF9" w:rsidRPr="00255836" w:rsidRDefault="00E83DF9" w:rsidP="00E83DF9">
      <w:pPr>
        <w:widowControl/>
        <w:suppressAutoHyphens w:val="0"/>
        <w:autoSpaceDE w:val="0"/>
        <w:jc w:val="center"/>
        <w:rPr>
          <w:rFonts w:eastAsia="Times New Roman" w:cs="Calibri"/>
          <w:b/>
          <w:bCs/>
          <w:szCs w:val="20"/>
        </w:rPr>
      </w:pPr>
    </w:p>
    <w:p w14:paraId="60F0C4CC" w14:textId="24F7BCFC" w:rsidR="00E83DF9" w:rsidRPr="00255836" w:rsidRDefault="00E83DF9" w:rsidP="00E83DF9">
      <w:pPr>
        <w:widowControl/>
        <w:suppressAutoHyphens w:val="0"/>
        <w:autoSpaceDE w:val="0"/>
        <w:ind w:left="360"/>
        <w:jc w:val="center"/>
        <w:rPr>
          <w:rFonts w:eastAsia="Times New Roman" w:cs="Calibri"/>
          <w:b/>
          <w:bCs/>
          <w:szCs w:val="20"/>
        </w:rPr>
      </w:pPr>
      <w:r>
        <w:rPr>
          <w:rFonts w:eastAsia="Times New Roman" w:cs="Calibri"/>
          <w:b/>
          <w:bCs/>
          <w:szCs w:val="20"/>
        </w:rPr>
        <w:t>10.</w:t>
      </w:r>
      <w:r w:rsidRPr="00255836">
        <w:rPr>
          <w:rFonts w:eastAsia="Times New Roman" w:cs="Calibri"/>
          <w:b/>
          <w:bCs/>
          <w:szCs w:val="20"/>
        </w:rPr>
        <w:t xml:space="preserve"> člen</w:t>
      </w:r>
    </w:p>
    <w:p w14:paraId="0FBABB00" w14:textId="77777777" w:rsidR="00E83DF9" w:rsidRPr="00255836" w:rsidRDefault="00E83DF9" w:rsidP="00E83DF9">
      <w:pPr>
        <w:jc w:val="both"/>
        <w:rPr>
          <w:rFonts w:cs="Arial"/>
          <w:szCs w:val="20"/>
          <w:u w:val="single"/>
        </w:rPr>
      </w:pPr>
    </w:p>
    <w:p w14:paraId="09A4B044" w14:textId="77777777" w:rsidR="00E83DF9" w:rsidRPr="00255836" w:rsidRDefault="00E83DF9" w:rsidP="00E83DF9">
      <w:pPr>
        <w:tabs>
          <w:tab w:val="left" w:pos="1440"/>
          <w:tab w:val="left" w:pos="2160"/>
          <w:tab w:val="left" w:pos="2880"/>
          <w:tab w:val="left" w:pos="3600"/>
          <w:tab w:val="left" w:pos="4320"/>
          <w:tab w:val="left" w:pos="5040"/>
          <w:tab w:val="left" w:pos="5760"/>
          <w:tab w:val="left" w:pos="6480"/>
          <w:tab w:val="left" w:pos="7200"/>
          <w:tab w:val="left" w:pos="7920"/>
        </w:tabs>
        <w:spacing w:before="60" w:after="60" w:line="360" w:lineRule="auto"/>
        <w:jc w:val="both"/>
        <w:rPr>
          <w:rFonts w:cs="Cambria"/>
          <w:szCs w:val="20"/>
        </w:rPr>
      </w:pPr>
      <w:r w:rsidRPr="00255836">
        <w:rPr>
          <w:rFonts w:cs="Cambria"/>
          <w:szCs w:val="20"/>
        </w:rPr>
        <w:t xml:space="preserve">Izvajalec bo dela izvedel brez podizvajalcev. </w:t>
      </w:r>
    </w:p>
    <w:p w14:paraId="0E0ADC33" w14:textId="77777777" w:rsidR="00E83DF9" w:rsidRPr="00255836" w:rsidRDefault="00E83DF9" w:rsidP="00E83DF9">
      <w:pPr>
        <w:tabs>
          <w:tab w:val="left" w:pos="1440"/>
          <w:tab w:val="left" w:pos="2160"/>
          <w:tab w:val="left" w:pos="2880"/>
          <w:tab w:val="left" w:pos="3600"/>
          <w:tab w:val="left" w:pos="4320"/>
          <w:tab w:val="left" w:pos="5040"/>
          <w:tab w:val="left" w:pos="5760"/>
          <w:tab w:val="left" w:pos="6480"/>
          <w:tab w:val="left" w:pos="7200"/>
          <w:tab w:val="left" w:pos="7920"/>
        </w:tabs>
        <w:spacing w:before="60" w:after="60" w:line="360" w:lineRule="auto"/>
        <w:jc w:val="both"/>
        <w:rPr>
          <w:rFonts w:cs="Cambria"/>
          <w:szCs w:val="20"/>
        </w:rPr>
      </w:pPr>
      <w:r w:rsidRPr="00255836">
        <w:rPr>
          <w:rFonts w:cs="Cambria"/>
          <w:szCs w:val="20"/>
        </w:rPr>
        <w:t>_  ALI _</w:t>
      </w:r>
    </w:p>
    <w:p w14:paraId="51AE4C8B" w14:textId="77777777" w:rsidR="00E83DF9" w:rsidRPr="00255836" w:rsidRDefault="00E83DF9" w:rsidP="00E83DF9">
      <w:pPr>
        <w:tabs>
          <w:tab w:val="left" w:pos="1440"/>
          <w:tab w:val="left" w:pos="2160"/>
          <w:tab w:val="left" w:pos="2880"/>
          <w:tab w:val="left" w:pos="3600"/>
          <w:tab w:val="left" w:pos="4320"/>
          <w:tab w:val="left" w:pos="5040"/>
          <w:tab w:val="left" w:pos="5760"/>
          <w:tab w:val="left" w:pos="6480"/>
          <w:tab w:val="left" w:pos="7200"/>
          <w:tab w:val="left" w:pos="7920"/>
        </w:tabs>
        <w:spacing w:before="60" w:after="60" w:line="360" w:lineRule="auto"/>
        <w:jc w:val="both"/>
        <w:rPr>
          <w:rFonts w:cs="Cambria"/>
          <w:szCs w:val="20"/>
        </w:rPr>
      </w:pPr>
      <w:r w:rsidRPr="00255836">
        <w:rPr>
          <w:rFonts w:cs="Cambria"/>
          <w:szCs w:val="20"/>
        </w:rPr>
        <w:t>Poleg izvajalca sodelujejo pri izvedbi del tudi naslednji podizvajalci.</w:t>
      </w:r>
    </w:p>
    <w:p w14:paraId="26BB5D4B" w14:textId="77777777" w:rsidR="00E83DF9" w:rsidRPr="00255836" w:rsidRDefault="00E83DF9" w:rsidP="00E83DF9">
      <w:pPr>
        <w:widowControl/>
        <w:tabs>
          <w:tab w:val="left" w:pos="497"/>
          <w:tab w:val="left" w:pos="2160"/>
          <w:tab w:val="left" w:pos="2880"/>
          <w:tab w:val="left" w:pos="3600"/>
          <w:tab w:val="left" w:pos="4320"/>
          <w:tab w:val="left" w:pos="5040"/>
          <w:tab w:val="left" w:pos="5760"/>
          <w:tab w:val="left" w:pos="6480"/>
          <w:tab w:val="left" w:pos="7200"/>
          <w:tab w:val="left" w:pos="7920"/>
        </w:tabs>
        <w:suppressAutoHyphens w:val="0"/>
        <w:spacing w:before="60" w:after="60" w:line="360" w:lineRule="auto"/>
        <w:ind w:left="-283"/>
        <w:jc w:val="both"/>
        <w:rPr>
          <w:rFonts w:cs="Cambria"/>
          <w:szCs w:val="20"/>
        </w:rPr>
      </w:pPr>
      <w:r w:rsidRPr="00255836">
        <w:rPr>
          <w:rFonts w:cs="Cambria"/>
          <w:szCs w:val="20"/>
        </w:rPr>
        <w:t>[</w:t>
      </w:r>
      <w:r w:rsidRPr="00255836">
        <w:rPr>
          <w:rFonts w:cs="Cambria"/>
          <w:szCs w:val="20"/>
          <w:shd w:val="clear" w:color="auto" w:fill="B8CCE4"/>
        </w:rPr>
        <w:t>naziv in polni naslov</w:t>
      </w:r>
      <w:r w:rsidRPr="00255836">
        <w:rPr>
          <w:rFonts w:cs="Cambria"/>
          <w:szCs w:val="20"/>
        </w:rPr>
        <w:t>],</w:t>
      </w:r>
    </w:p>
    <w:p w14:paraId="7CF6D631" w14:textId="77777777" w:rsidR="00E83DF9" w:rsidRPr="00255836" w:rsidRDefault="00E83DF9" w:rsidP="00E83DF9">
      <w:pPr>
        <w:widowControl/>
        <w:tabs>
          <w:tab w:val="left" w:pos="497"/>
          <w:tab w:val="left" w:pos="2160"/>
          <w:tab w:val="left" w:pos="2880"/>
          <w:tab w:val="left" w:pos="3600"/>
          <w:tab w:val="left" w:pos="4320"/>
          <w:tab w:val="left" w:pos="5040"/>
          <w:tab w:val="left" w:pos="5760"/>
          <w:tab w:val="left" w:pos="6480"/>
          <w:tab w:val="left" w:pos="7200"/>
          <w:tab w:val="left" w:pos="7920"/>
        </w:tabs>
        <w:suppressAutoHyphens w:val="0"/>
        <w:spacing w:before="60" w:after="60" w:line="360" w:lineRule="auto"/>
        <w:ind w:left="-283"/>
        <w:jc w:val="both"/>
        <w:rPr>
          <w:rFonts w:cs="Cambria"/>
          <w:szCs w:val="20"/>
        </w:rPr>
      </w:pPr>
      <w:r w:rsidRPr="00255836">
        <w:rPr>
          <w:rFonts w:cs="Cambria"/>
          <w:szCs w:val="20"/>
        </w:rPr>
        <w:t>Zakoniti zastopnik podizvajalca</w:t>
      </w:r>
    </w:p>
    <w:p w14:paraId="24840EBD" w14:textId="77777777" w:rsidR="00E83DF9" w:rsidRPr="00255836" w:rsidRDefault="00E83DF9" w:rsidP="00E83DF9">
      <w:pPr>
        <w:tabs>
          <w:tab w:val="left" w:pos="497"/>
          <w:tab w:val="left" w:pos="2160"/>
          <w:tab w:val="left" w:pos="2880"/>
          <w:tab w:val="left" w:pos="3600"/>
          <w:tab w:val="left" w:pos="4320"/>
          <w:tab w:val="left" w:pos="5040"/>
          <w:tab w:val="left" w:pos="5760"/>
          <w:tab w:val="left" w:pos="6480"/>
          <w:tab w:val="left" w:pos="7200"/>
          <w:tab w:val="left" w:pos="7920"/>
        </w:tabs>
        <w:spacing w:before="60" w:after="60" w:line="360" w:lineRule="auto"/>
        <w:rPr>
          <w:rFonts w:cs="Cambria"/>
          <w:szCs w:val="20"/>
        </w:rPr>
      </w:pPr>
      <w:r w:rsidRPr="00255836">
        <w:rPr>
          <w:rFonts w:cs="Cambria"/>
          <w:szCs w:val="20"/>
        </w:rPr>
        <w:lastRenderedPageBreak/>
        <w:t xml:space="preserve">Matična številka: </w:t>
      </w:r>
    </w:p>
    <w:p w14:paraId="793622BA" w14:textId="77777777" w:rsidR="00E83DF9" w:rsidRPr="00255836" w:rsidRDefault="00E83DF9" w:rsidP="00E83DF9">
      <w:pPr>
        <w:tabs>
          <w:tab w:val="left" w:pos="497"/>
          <w:tab w:val="left" w:pos="2160"/>
          <w:tab w:val="left" w:pos="2880"/>
          <w:tab w:val="left" w:pos="3600"/>
          <w:tab w:val="left" w:pos="4320"/>
          <w:tab w:val="left" w:pos="5040"/>
          <w:tab w:val="left" w:pos="5760"/>
          <w:tab w:val="left" w:pos="6480"/>
          <w:tab w:val="left" w:pos="7200"/>
          <w:tab w:val="left" w:pos="7920"/>
        </w:tabs>
        <w:spacing w:before="60" w:after="60" w:line="360" w:lineRule="auto"/>
        <w:rPr>
          <w:rFonts w:cs="Cambria"/>
          <w:szCs w:val="20"/>
        </w:rPr>
      </w:pPr>
      <w:r w:rsidRPr="00255836">
        <w:rPr>
          <w:rFonts w:cs="Cambria"/>
          <w:szCs w:val="20"/>
        </w:rPr>
        <w:t xml:space="preserve">Davčna številka: </w:t>
      </w:r>
    </w:p>
    <w:p w14:paraId="2CDF3102" w14:textId="77777777" w:rsidR="00E83DF9" w:rsidRPr="00255836" w:rsidRDefault="00E83DF9" w:rsidP="00E83DF9">
      <w:pPr>
        <w:tabs>
          <w:tab w:val="left" w:pos="497"/>
          <w:tab w:val="left" w:pos="2160"/>
          <w:tab w:val="left" w:pos="2880"/>
          <w:tab w:val="left" w:pos="3600"/>
          <w:tab w:val="left" w:pos="4320"/>
          <w:tab w:val="left" w:pos="5040"/>
          <w:tab w:val="left" w:pos="5760"/>
          <w:tab w:val="left" w:pos="6480"/>
          <w:tab w:val="left" w:pos="7200"/>
          <w:tab w:val="left" w:pos="7920"/>
        </w:tabs>
        <w:spacing w:before="60" w:after="60" w:line="360" w:lineRule="auto"/>
        <w:rPr>
          <w:rFonts w:cs="Cambria"/>
          <w:szCs w:val="20"/>
        </w:rPr>
      </w:pPr>
      <w:r w:rsidRPr="00255836">
        <w:rPr>
          <w:rFonts w:cs="Cambria"/>
          <w:szCs w:val="20"/>
        </w:rPr>
        <w:t xml:space="preserve">TRR: </w:t>
      </w:r>
    </w:p>
    <w:p w14:paraId="0967E1E3" w14:textId="77777777" w:rsidR="00E83DF9" w:rsidRPr="00255836" w:rsidRDefault="00E83DF9" w:rsidP="00E83DF9">
      <w:pPr>
        <w:tabs>
          <w:tab w:val="left" w:pos="497"/>
          <w:tab w:val="left" w:pos="2160"/>
          <w:tab w:val="left" w:pos="2880"/>
          <w:tab w:val="left" w:pos="3600"/>
          <w:tab w:val="left" w:pos="4320"/>
          <w:tab w:val="left" w:pos="5040"/>
          <w:tab w:val="left" w:pos="5760"/>
          <w:tab w:val="left" w:pos="6480"/>
          <w:tab w:val="left" w:pos="7200"/>
          <w:tab w:val="left" w:pos="7920"/>
        </w:tabs>
        <w:spacing w:before="60" w:after="60" w:line="360" w:lineRule="auto"/>
        <w:rPr>
          <w:rFonts w:cs="Cambria"/>
          <w:szCs w:val="20"/>
        </w:rPr>
      </w:pPr>
      <w:r w:rsidRPr="00255836">
        <w:rPr>
          <w:rFonts w:cs="Cambria"/>
          <w:szCs w:val="20"/>
        </w:rPr>
        <w:t xml:space="preserve">Predmet del: </w:t>
      </w:r>
    </w:p>
    <w:p w14:paraId="715171DE" w14:textId="77777777" w:rsidR="00E83DF9" w:rsidRPr="00255836" w:rsidRDefault="00E83DF9" w:rsidP="00E83DF9">
      <w:pPr>
        <w:tabs>
          <w:tab w:val="left" w:pos="497"/>
          <w:tab w:val="left" w:pos="2160"/>
          <w:tab w:val="left" w:pos="2880"/>
          <w:tab w:val="left" w:pos="3600"/>
          <w:tab w:val="left" w:pos="4320"/>
          <w:tab w:val="left" w:pos="5040"/>
          <w:tab w:val="left" w:pos="5760"/>
          <w:tab w:val="left" w:pos="6480"/>
          <w:tab w:val="left" w:pos="7200"/>
          <w:tab w:val="left" w:pos="7920"/>
        </w:tabs>
        <w:spacing w:before="60" w:after="60" w:line="360" w:lineRule="auto"/>
        <w:rPr>
          <w:rFonts w:cs="Cambria"/>
          <w:szCs w:val="20"/>
        </w:rPr>
      </w:pPr>
      <w:r w:rsidRPr="00255836">
        <w:rPr>
          <w:rFonts w:cs="Cambria"/>
          <w:szCs w:val="20"/>
        </w:rPr>
        <w:t xml:space="preserve">Kraj in rok izvedbe: </w:t>
      </w:r>
    </w:p>
    <w:p w14:paraId="5C8A3886" w14:textId="77777777" w:rsidR="00E83DF9" w:rsidRPr="00255836" w:rsidRDefault="00E83DF9" w:rsidP="00E83DF9">
      <w:pPr>
        <w:tabs>
          <w:tab w:val="left" w:pos="497"/>
          <w:tab w:val="left" w:pos="2160"/>
          <w:tab w:val="left" w:pos="2880"/>
          <w:tab w:val="left" w:pos="3600"/>
          <w:tab w:val="left" w:pos="4320"/>
          <w:tab w:val="left" w:pos="5040"/>
          <w:tab w:val="left" w:pos="5760"/>
          <w:tab w:val="left" w:pos="6480"/>
          <w:tab w:val="left" w:pos="7200"/>
          <w:tab w:val="left" w:pos="7920"/>
        </w:tabs>
        <w:spacing w:before="60" w:after="60" w:line="360" w:lineRule="auto"/>
        <w:rPr>
          <w:rFonts w:cs="Cambria"/>
          <w:szCs w:val="20"/>
        </w:rPr>
      </w:pPr>
      <w:r w:rsidRPr="00255836">
        <w:rPr>
          <w:rFonts w:cs="Cambria"/>
          <w:szCs w:val="20"/>
        </w:rPr>
        <w:t>Količina del: v vrednosti ______________ EUR (brez DDV), kar znaša __ % od celotne ponudbe.</w:t>
      </w:r>
    </w:p>
    <w:p w14:paraId="3DA755A8" w14:textId="77777777" w:rsidR="00E83DF9" w:rsidRPr="00255836" w:rsidRDefault="00E83DF9" w:rsidP="00E83DF9">
      <w:pPr>
        <w:spacing w:before="120"/>
        <w:jc w:val="both"/>
        <w:rPr>
          <w:szCs w:val="20"/>
        </w:rPr>
      </w:pPr>
      <w:r w:rsidRPr="00255836">
        <w:rPr>
          <w:szCs w:val="20"/>
        </w:rPr>
        <w:t>Naročnik je dolžan namesto glavnega izvajalca poravnati podizvajalčevo terjatev do glavnega izvajalca, za kar podizvajalec predloži pisno soglasje, ki je sestavni del pogodbe.</w:t>
      </w:r>
    </w:p>
    <w:p w14:paraId="578DD3DD" w14:textId="77777777" w:rsidR="00E83DF9" w:rsidRPr="00255836" w:rsidRDefault="00E83DF9" w:rsidP="00E83DF9">
      <w:pPr>
        <w:spacing w:before="120"/>
        <w:jc w:val="both"/>
        <w:rPr>
          <w:szCs w:val="20"/>
        </w:rPr>
      </w:pPr>
      <w:r w:rsidRPr="00255836">
        <w:rPr>
          <w:szCs w:val="20"/>
        </w:rPr>
        <w:t>Izvajalec je dolžan svojemu računu oziroma situaciji obvezno priložiti račune oziroma situacije svojega (jih) podizvajalca (</w:t>
      </w:r>
      <w:proofErr w:type="spellStart"/>
      <w:r w:rsidRPr="00255836">
        <w:rPr>
          <w:szCs w:val="20"/>
        </w:rPr>
        <w:t>ev</w:t>
      </w:r>
      <w:proofErr w:type="spellEnd"/>
      <w:r w:rsidRPr="00255836">
        <w:rPr>
          <w:szCs w:val="20"/>
        </w:rPr>
        <w:t>), ki jih je predhodno potrdil.</w:t>
      </w:r>
    </w:p>
    <w:p w14:paraId="7705AA36" w14:textId="77777777" w:rsidR="00E83DF9" w:rsidRPr="00255836" w:rsidRDefault="00E83DF9" w:rsidP="00E83DF9">
      <w:pPr>
        <w:spacing w:before="120"/>
        <w:jc w:val="both"/>
        <w:rPr>
          <w:rFonts w:cs="Arial"/>
          <w:szCs w:val="20"/>
          <w:lang w:eastAsia="en-US"/>
        </w:rPr>
      </w:pPr>
      <w:r w:rsidRPr="00255836">
        <w:rPr>
          <w:rFonts w:cs="Arial"/>
          <w:szCs w:val="20"/>
          <w:lang w:eastAsia="en-US"/>
        </w:rPr>
        <w:t>Če neposrednega plačila podizvajalec ni zahteval, bo naročnik od  izvajalc</w:t>
      </w:r>
      <w:r>
        <w:rPr>
          <w:rFonts w:cs="Arial"/>
          <w:szCs w:val="20"/>
          <w:lang w:eastAsia="en-US"/>
        </w:rPr>
        <w:t>a zahteval, da mu najpozneje v 3</w:t>
      </w:r>
      <w:r w:rsidRPr="00255836">
        <w:rPr>
          <w:rFonts w:cs="Arial"/>
          <w:szCs w:val="20"/>
          <w:lang w:eastAsia="en-US"/>
        </w:rPr>
        <w:t>0 dneh od plačila končnega računa oziroma situacije pošlje svojo pisno izjavo in pisno izjavo podizvajalca, da je podizvajalec prejel plačilo za izvedene gradnje ali storitve oziroma dobavljeno blago, neposredno povezano s predmetom javnega naročila.</w:t>
      </w:r>
    </w:p>
    <w:p w14:paraId="2F5FCD28" w14:textId="77777777" w:rsidR="00E83DF9" w:rsidRPr="00255836" w:rsidRDefault="00E83DF9" w:rsidP="00E83DF9">
      <w:pPr>
        <w:spacing w:before="120"/>
        <w:jc w:val="both"/>
        <w:rPr>
          <w:rFonts w:cs="Arial"/>
          <w:szCs w:val="20"/>
          <w:lang w:eastAsia="en-US"/>
        </w:rPr>
      </w:pPr>
      <w:r w:rsidRPr="00255836">
        <w:rPr>
          <w:rFonts w:cs="Arial"/>
          <w:szCs w:val="20"/>
          <w:lang w:eastAsia="en-US"/>
        </w:rPr>
        <w:t>Izvajalec mora med izvajanjem javnega naročila gradnje  naročnika obvestiti o morebitnih spremembah informacij  o podizvajalcih  in poslati informacije o novih podizvajalcih, ki jih namerava naknadno vključiti v izvajanje  gradenj ali storitev, in sicer najkasneje v petih dneh po spremembi. V primeru vključitve novih podizvajalcev mora glavni izvajalec skupaj z obvestilom posredovati poleg podatkov iz prvega odstavka te točke tudi podatke:</w:t>
      </w:r>
    </w:p>
    <w:p w14:paraId="094E54F8" w14:textId="77777777" w:rsidR="00E83DF9" w:rsidRPr="00255836" w:rsidRDefault="00E83DF9" w:rsidP="00E8165E">
      <w:pPr>
        <w:numPr>
          <w:ilvl w:val="0"/>
          <w:numId w:val="11"/>
        </w:numPr>
        <w:rPr>
          <w:rFonts w:cs="Arial"/>
          <w:szCs w:val="20"/>
          <w:lang w:eastAsia="en-US"/>
        </w:rPr>
      </w:pPr>
      <w:r w:rsidRPr="00255836">
        <w:rPr>
          <w:rFonts w:cs="Arial"/>
          <w:szCs w:val="20"/>
          <w:lang w:eastAsia="en-US"/>
        </w:rPr>
        <w:t>kontaktne podatke in zakonite zastopnike predlaganih podizvajalcev,</w:t>
      </w:r>
    </w:p>
    <w:p w14:paraId="1D1E74FA" w14:textId="77777777" w:rsidR="00E83DF9" w:rsidRPr="00255836" w:rsidRDefault="00E83DF9" w:rsidP="00E8165E">
      <w:pPr>
        <w:numPr>
          <w:ilvl w:val="0"/>
          <w:numId w:val="11"/>
        </w:numPr>
        <w:rPr>
          <w:rFonts w:cs="Arial"/>
          <w:szCs w:val="20"/>
          <w:lang w:eastAsia="en-US"/>
        </w:rPr>
      </w:pPr>
      <w:r w:rsidRPr="00255836">
        <w:rPr>
          <w:rFonts w:cs="Arial"/>
          <w:szCs w:val="20"/>
          <w:lang w:eastAsia="en-US"/>
        </w:rPr>
        <w:t>izpolnjene ESPD teh podizvajalcev v skladu z 79. členom ZJN-3 ali izjavo o razlogih za    izključitev ter</w:t>
      </w:r>
    </w:p>
    <w:p w14:paraId="347A6E37" w14:textId="77777777" w:rsidR="00E83DF9" w:rsidRPr="00255836" w:rsidRDefault="00E83DF9" w:rsidP="00E8165E">
      <w:pPr>
        <w:numPr>
          <w:ilvl w:val="0"/>
          <w:numId w:val="11"/>
        </w:numPr>
        <w:rPr>
          <w:rFonts w:cs="Arial"/>
          <w:szCs w:val="20"/>
          <w:lang w:eastAsia="en-US"/>
        </w:rPr>
      </w:pPr>
      <w:r w:rsidRPr="00255836">
        <w:rPr>
          <w:rFonts w:cs="Arial"/>
          <w:szCs w:val="20"/>
          <w:lang w:eastAsia="en-US"/>
        </w:rPr>
        <w:t>priložiti zahtevo podizvajalca za neposredno plačilo, če podizvajalec to zahteva.</w:t>
      </w:r>
    </w:p>
    <w:p w14:paraId="57E31430" w14:textId="77777777" w:rsidR="00E83DF9" w:rsidRPr="00255836" w:rsidRDefault="00E83DF9" w:rsidP="00E83DF9">
      <w:pPr>
        <w:spacing w:before="120"/>
        <w:jc w:val="both"/>
        <w:rPr>
          <w:rFonts w:cs="Arial"/>
          <w:szCs w:val="20"/>
          <w:lang w:eastAsia="en-US"/>
        </w:rPr>
      </w:pPr>
      <w:r w:rsidRPr="00255836">
        <w:rPr>
          <w:rFonts w:cs="Arial"/>
          <w:szCs w:val="20"/>
          <w:lang w:eastAsia="en-US"/>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3D8A57F8" w14:textId="77777777" w:rsidR="00E83DF9" w:rsidRPr="00255836" w:rsidRDefault="00E83DF9" w:rsidP="00E83DF9">
      <w:pPr>
        <w:spacing w:before="120"/>
        <w:jc w:val="both"/>
        <w:rPr>
          <w:szCs w:val="20"/>
          <w:highlight w:val="yellow"/>
        </w:rPr>
      </w:pPr>
      <w:r w:rsidRPr="00255836">
        <w:rPr>
          <w:rFonts w:cs="Arial"/>
          <w:szCs w:val="20"/>
          <w:lang w:eastAsia="en-US"/>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492AE1AE" w14:textId="77777777" w:rsidR="00B75F75" w:rsidRDefault="00B75F75" w:rsidP="00C3624C">
      <w:pPr>
        <w:widowControl/>
        <w:suppressAutoHyphens w:val="0"/>
        <w:autoSpaceDE w:val="0"/>
        <w:autoSpaceDN w:val="0"/>
        <w:adjustRightInd w:val="0"/>
        <w:jc w:val="both"/>
        <w:rPr>
          <w:rFonts w:eastAsia="Times New Roman" w:cs="Calibri"/>
          <w:kern w:val="0"/>
          <w:szCs w:val="20"/>
        </w:rPr>
      </w:pPr>
    </w:p>
    <w:p w14:paraId="3F1676C0" w14:textId="77777777" w:rsidR="00E83DF9" w:rsidRDefault="00E83DF9" w:rsidP="00C3624C">
      <w:pPr>
        <w:widowControl/>
        <w:suppressAutoHyphens w:val="0"/>
        <w:autoSpaceDE w:val="0"/>
        <w:autoSpaceDN w:val="0"/>
        <w:adjustRightInd w:val="0"/>
        <w:jc w:val="both"/>
        <w:rPr>
          <w:rFonts w:eastAsia="Times New Roman" w:cs="Calibri"/>
          <w:kern w:val="0"/>
          <w:szCs w:val="20"/>
        </w:rPr>
      </w:pPr>
    </w:p>
    <w:p w14:paraId="7A327393" w14:textId="77777777" w:rsidR="00D739D4" w:rsidRDefault="00D739D4" w:rsidP="00D739D4">
      <w:pPr>
        <w:widowControl/>
        <w:suppressAutoHyphens w:val="0"/>
        <w:autoSpaceDE w:val="0"/>
        <w:jc w:val="center"/>
      </w:pPr>
      <w:r>
        <w:rPr>
          <w:rFonts w:eastAsia="Times New Roman" w:cs="Calibri"/>
          <w:b/>
          <w:bCs/>
          <w:kern w:val="0"/>
          <w:szCs w:val="20"/>
        </w:rPr>
        <w:t>JAMČEVANJE IN ZAMUDA IZVAJALCA</w:t>
      </w:r>
    </w:p>
    <w:p w14:paraId="7C88BA85" w14:textId="77777777" w:rsidR="00D739D4" w:rsidRDefault="00D739D4" w:rsidP="00D739D4">
      <w:pPr>
        <w:widowControl/>
        <w:suppressAutoHyphens w:val="0"/>
        <w:autoSpaceDE w:val="0"/>
        <w:jc w:val="center"/>
        <w:rPr>
          <w:rFonts w:eastAsia="Times New Roman" w:cs="Calibri"/>
          <w:b/>
          <w:bCs/>
          <w:kern w:val="0"/>
          <w:szCs w:val="20"/>
        </w:rPr>
      </w:pPr>
    </w:p>
    <w:p w14:paraId="246884B7" w14:textId="2CD3F267" w:rsidR="00D739D4" w:rsidRDefault="00D739D4" w:rsidP="00D739D4">
      <w:pPr>
        <w:widowControl/>
        <w:suppressAutoHyphens w:val="0"/>
        <w:autoSpaceDE w:val="0"/>
        <w:jc w:val="center"/>
      </w:pPr>
      <w:r>
        <w:rPr>
          <w:rFonts w:eastAsia="Times New Roman" w:cs="Calibri"/>
          <w:b/>
          <w:bCs/>
          <w:kern w:val="0"/>
          <w:szCs w:val="20"/>
        </w:rPr>
        <w:t>1</w:t>
      </w:r>
      <w:r w:rsidR="00E83DF9">
        <w:rPr>
          <w:rFonts w:eastAsia="Times New Roman" w:cs="Calibri"/>
          <w:b/>
          <w:bCs/>
          <w:kern w:val="0"/>
          <w:szCs w:val="20"/>
        </w:rPr>
        <w:t>1</w:t>
      </w:r>
      <w:r>
        <w:rPr>
          <w:rFonts w:eastAsia="Times New Roman" w:cs="Calibri"/>
          <w:b/>
          <w:bCs/>
          <w:kern w:val="0"/>
          <w:szCs w:val="20"/>
        </w:rPr>
        <w:t>. člen</w:t>
      </w:r>
    </w:p>
    <w:p w14:paraId="58B838D2" w14:textId="77777777" w:rsidR="00D739D4" w:rsidRDefault="00D739D4" w:rsidP="00D739D4">
      <w:pPr>
        <w:widowControl/>
        <w:suppressAutoHyphens w:val="0"/>
        <w:autoSpaceDE w:val="0"/>
        <w:jc w:val="both"/>
        <w:rPr>
          <w:rFonts w:eastAsia="Times New Roman" w:cs="Calibri"/>
          <w:b/>
          <w:bCs/>
          <w:kern w:val="0"/>
          <w:szCs w:val="20"/>
        </w:rPr>
      </w:pPr>
    </w:p>
    <w:p w14:paraId="2E68B00C" w14:textId="1274C10A" w:rsidR="00D739D4" w:rsidRDefault="00D739D4" w:rsidP="00D739D4">
      <w:pPr>
        <w:widowControl/>
        <w:suppressAutoHyphens w:val="0"/>
        <w:autoSpaceDE w:val="0"/>
        <w:jc w:val="both"/>
      </w:pPr>
      <w:r>
        <w:rPr>
          <w:rFonts w:eastAsia="Times New Roman" w:cs="Calibri"/>
          <w:kern w:val="0"/>
          <w:szCs w:val="20"/>
        </w:rPr>
        <w:t xml:space="preserve">Izvajalec s podpisom te pogodbe izrecno izjavlja, da bo izvedel vse pogodbene obveznosti brezhibno in prevzema odgovornost za napake. Kot napaka se šteje vsako odstopanje od naročnikovih zahtev, kot so opredeljene v obrazcu P-5: </w:t>
      </w:r>
      <w:r w:rsidR="001626CE">
        <w:rPr>
          <w:rFonts w:eastAsia="Times New Roman" w:cs="Calibri"/>
          <w:kern w:val="0"/>
          <w:szCs w:val="20"/>
        </w:rPr>
        <w:t>Tehnične s</w:t>
      </w:r>
      <w:r>
        <w:rPr>
          <w:rFonts w:eastAsia="Times New Roman" w:cs="Calibri"/>
          <w:kern w:val="0"/>
          <w:szCs w:val="20"/>
        </w:rPr>
        <w:t>pecifikacije.</w:t>
      </w:r>
    </w:p>
    <w:p w14:paraId="01369B73" w14:textId="77777777" w:rsidR="00D739D4" w:rsidRDefault="00D739D4" w:rsidP="00D739D4">
      <w:pPr>
        <w:widowControl/>
        <w:suppressAutoHyphens w:val="0"/>
        <w:autoSpaceDE w:val="0"/>
        <w:jc w:val="both"/>
        <w:rPr>
          <w:rFonts w:eastAsia="Times New Roman" w:cs="Calibri"/>
          <w:kern w:val="0"/>
          <w:szCs w:val="20"/>
        </w:rPr>
      </w:pPr>
    </w:p>
    <w:p w14:paraId="26F62B26" w14:textId="37066581" w:rsidR="00D739D4" w:rsidRDefault="00D739D4" w:rsidP="00D739D4">
      <w:pPr>
        <w:spacing w:line="260" w:lineRule="exact"/>
        <w:jc w:val="both"/>
        <w:textAlignment w:val="baseline"/>
      </w:pPr>
      <w:r>
        <w:rPr>
          <w:rFonts w:eastAsia="Times New Roman" w:cs="Arial"/>
          <w:szCs w:val="20"/>
        </w:rPr>
        <w:t xml:space="preserve">Izvajalec jamči le za izvajanje tistih </w:t>
      </w:r>
      <w:r w:rsidR="00A40286">
        <w:rPr>
          <w:rFonts w:eastAsia="Times New Roman" w:cs="Arial"/>
          <w:szCs w:val="20"/>
        </w:rPr>
        <w:t>aktivnosti</w:t>
      </w:r>
      <w:r>
        <w:rPr>
          <w:rFonts w:eastAsia="Times New Roman" w:cs="Arial"/>
          <w:szCs w:val="20"/>
        </w:rPr>
        <w:t xml:space="preserve">, ki so določene v specifikaciji oziroma tistih, ki so z naročnikom naknadno sporazumno dogovorjene in potrjene. </w:t>
      </w:r>
    </w:p>
    <w:p w14:paraId="4CE21644" w14:textId="77777777" w:rsidR="00D739D4" w:rsidRDefault="00D739D4" w:rsidP="00D739D4">
      <w:pPr>
        <w:spacing w:line="260" w:lineRule="exact"/>
        <w:jc w:val="both"/>
        <w:textAlignment w:val="baseline"/>
        <w:rPr>
          <w:rFonts w:eastAsia="Times New Roman" w:cs="Arial"/>
          <w:szCs w:val="20"/>
        </w:rPr>
      </w:pPr>
    </w:p>
    <w:p w14:paraId="0DE79347" w14:textId="5ADC614A" w:rsidR="00D739D4" w:rsidRDefault="00D739D4" w:rsidP="00D739D4">
      <w:pPr>
        <w:widowControl/>
        <w:suppressAutoHyphens w:val="0"/>
        <w:autoSpaceDE w:val="0"/>
        <w:jc w:val="both"/>
        <w:rPr>
          <w:rFonts w:eastAsia="Times New Roman" w:cs="Calibri"/>
          <w:kern w:val="0"/>
          <w:szCs w:val="20"/>
        </w:rPr>
      </w:pPr>
      <w:r>
        <w:rPr>
          <w:rFonts w:eastAsia="Times New Roman" w:cs="Calibri"/>
          <w:kern w:val="0"/>
          <w:szCs w:val="20"/>
        </w:rPr>
        <w:lastRenderedPageBreak/>
        <w:t xml:space="preserve">Kontrolo kvalitete opravljenih del izvaja odgovorna oseba naročnika navedena v 7. členu te pogodbe ali oseba, ki jo pooblasti naročnik. </w:t>
      </w:r>
    </w:p>
    <w:p w14:paraId="4F6368FA" w14:textId="77777777" w:rsidR="00E83DF9" w:rsidRDefault="00E83DF9" w:rsidP="00D739D4">
      <w:pPr>
        <w:widowControl/>
        <w:suppressAutoHyphens w:val="0"/>
        <w:autoSpaceDE w:val="0"/>
        <w:jc w:val="both"/>
        <w:rPr>
          <w:rFonts w:eastAsia="Times New Roman" w:cs="Calibri"/>
          <w:kern w:val="0"/>
          <w:szCs w:val="20"/>
        </w:rPr>
      </w:pPr>
    </w:p>
    <w:p w14:paraId="38D26147" w14:textId="77777777" w:rsidR="00B75F75" w:rsidRPr="00B75F75" w:rsidRDefault="00B75F75" w:rsidP="00D739D4">
      <w:pPr>
        <w:widowControl/>
        <w:suppressAutoHyphens w:val="0"/>
        <w:autoSpaceDE w:val="0"/>
        <w:jc w:val="both"/>
      </w:pPr>
    </w:p>
    <w:p w14:paraId="0809CFF5" w14:textId="5D91A753" w:rsidR="00D739D4" w:rsidRDefault="00D739D4" w:rsidP="00D739D4">
      <w:pPr>
        <w:widowControl/>
        <w:suppressAutoHyphens w:val="0"/>
        <w:autoSpaceDE w:val="0"/>
        <w:jc w:val="center"/>
      </w:pPr>
      <w:r>
        <w:rPr>
          <w:rFonts w:eastAsia="Times New Roman" w:cs="Calibri"/>
          <w:b/>
          <w:bCs/>
          <w:kern w:val="0"/>
          <w:szCs w:val="20"/>
        </w:rPr>
        <w:t>1</w:t>
      </w:r>
      <w:r w:rsidR="00E83DF9">
        <w:rPr>
          <w:rFonts w:eastAsia="Times New Roman" w:cs="Calibri"/>
          <w:b/>
          <w:bCs/>
          <w:kern w:val="0"/>
          <w:szCs w:val="20"/>
        </w:rPr>
        <w:t>2</w:t>
      </w:r>
      <w:r>
        <w:rPr>
          <w:rFonts w:eastAsia="Times New Roman" w:cs="Calibri"/>
          <w:b/>
          <w:bCs/>
          <w:kern w:val="0"/>
          <w:szCs w:val="20"/>
        </w:rPr>
        <w:t>. člen</w:t>
      </w:r>
    </w:p>
    <w:p w14:paraId="7B7B9037" w14:textId="77777777" w:rsidR="00D739D4" w:rsidRDefault="00D739D4" w:rsidP="00D739D4">
      <w:pPr>
        <w:widowControl/>
        <w:suppressAutoHyphens w:val="0"/>
        <w:autoSpaceDE w:val="0"/>
        <w:jc w:val="center"/>
        <w:rPr>
          <w:rFonts w:eastAsia="Times New Roman" w:cs="Calibri"/>
          <w:b/>
          <w:bCs/>
          <w:kern w:val="0"/>
          <w:szCs w:val="20"/>
        </w:rPr>
      </w:pPr>
    </w:p>
    <w:p w14:paraId="343CCAE0" w14:textId="77777777" w:rsidR="00D739D4" w:rsidRDefault="00D739D4" w:rsidP="00D739D4">
      <w:pPr>
        <w:widowControl/>
        <w:suppressAutoHyphens w:val="0"/>
        <w:autoSpaceDE w:val="0"/>
        <w:jc w:val="both"/>
      </w:pPr>
      <w:r>
        <w:rPr>
          <w:rFonts w:eastAsia="Times New Roman" w:cs="Calibri"/>
          <w:kern w:val="0"/>
          <w:szCs w:val="20"/>
        </w:rPr>
        <w:t>Če izvajalec ne dosega zahtev iz specifikacij, da bi lahko naročniku nastala škoda ali da bi izvedba izgubila pomen, oziroma če izvajalec pogodbenih storitev ne izvaja v skladu z zahtevami, lahko naročnik nadomestno storitev naroči pri drugem izvajalcu na stroške izvajalca ter lahko zahteva povrnitev dejanske škode.</w:t>
      </w:r>
    </w:p>
    <w:p w14:paraId="57CD7A18" w14:textId="77777777" w:rsidR="00911DC4" w:rsidRDefault="00911DC4" w:rsidP="00D739D4">
      <w:pPr>
        <w:widowControl/>
        <w:suppressAutoHyphens w:val="0"/>
        <w:autoSpaceDE w:val="0"/>
        <w:jc w:val="both"/>
        <w:rPr>
          <w:rFonts w:eastAsia="Times New Roman" w:cs="Calibri"/>
          <w:kern w:val="0"/>
          <w:szCs w:val="20"/>
        </w:rPr>
      </w:pPr>
    </w:p>
    <w:p w14:paraId="1B3FD2FC" w14:textId="41CA368F" w:rsidR="00D739D4" w:rsidRDefault="00D739D4" w:rsidP="00D739D4">
      <w:pPr>
        <w:widowControl/>
        <w:suppressAutoHyphens w:val="0"/>
        <w:autoSpaceDE w:val="0"/>
        <w:jc w:val="both"/>
      </w:pPr>
      <w:r>
        <w:rPr>
          <w:rFonts w:eastAsia="Times New Roman" w:cs="Calibri"/>
          <w:kern w:val="0"/>
          <w:szCs w:val="20"/>
        </w:rPr>
        <w:t>Pogodbena kazen v višini 10</w:t>
      </w:r>
      <w:r w:rsidR="009450C4">
        <w:rPr>
          <w:rFonts w:eastAsia="Times New Roman" w:cs="Calibri"/>
          <w:kern w:val="0"/>
          <w:szCs w:val="20"/>
        </w:rPr>
        <w:t xml:space="preserve"> </w:t>
      </w:r>
      <w:r>
        <w:rPr>
          <w:rFonts w:eastAsia="Times New Roman" w:cs="Calibri"/>
          <w:kern w:val="0"/>
          <w:szCs w:val="20"/>
        </w:rPr>
        <w:t>% od pogodbene vrednosti ali kritje za nadomestno storitev se obračuna pri naslednjih izplačilih izvajalcu oziroma v kolikor navedeno ni mogoče, se iz tega naslova izstavi poseben račun, ki ga mora izvajalec plačati v roku 8 dni od prejema.</w:t>
      </w:r>
    </w:p>
    <w:p w14:paraId="7A8DDEB1" w14:textId="77777777" w:rsidR="00D739D4" w:rsidRDefault="00D739D4" w:rsidP="00D739D4">
      <w:pPr>
        <w:widowControl/>
        <w:suppressAutoHyphens w:val="0"/>
        <w:autoSpaceDE w:val="0"/>
        <w:jc w:val="both"/>
        <w:rPr>
          <w:rFonts w:eastAsia="Times New Roman" w:cs="Calibri"/>
          <w:kern w:val="0"/>
          <w:szCs w:val="20"/>
        </w:rPr>
      </w:pPr>
    </w:p>
    <w:p w14:paraId="2FA521A4" w14:textId="7F3FECCA" w:rsidR="00D739D4" w:rsidRDefault="00D739D4" w:rsidP="00D739D4">
      <w:pPr>
        <w:widowControl/>
        <w:suppressAutoHyphens w:val="0"/>
        <w:autoSpaceDE w:val="0"/>
        <w:jc w:val="both"/>
      </w:pPr>
      <w:r>
        <w:rPr>
          <w:rFonts w:eastAsia="Times New Roman" w:cs="Calibri"/>
          <w:kern w:val="0"/>
          <w:szCs w:val="20"/>
        </w:rPr>
        <w:t xml:space="preserve">Če bi zaradi neizpolnitve zahtev iz obrazca P-5: </w:t>
      </w:r>
      <w:r w:rsidR="001626CE">
        <w:rPr>
          <w:rFonts w:eastAsia="Times New Roman" w:cs="Calibri"/>
          <w:kern w:val="0"/>
          <w:szCs w:val="20"/>
        </w:rPr>
        <w:t>Tehnične s</w:t>
      </w:r>
      <w:r>
        <w:rPr>
          <w:rFonts w:eastAsia="Times New Roman" w:cs="Calibri"/>
          <w:kern w:val="0"/>
          <w:szCs w:val="20"/>
        </w:rPr>
        <w:t>pecifikacije naročniku nastala škoda, večja od pogodbene kazni, ima naročnik pravico zahtevati razliko do popolne odškodnine.</w:t>
      </w:r>
    </w:p>
    <w:p w14:paraId="6D08556F" w14:textId="77777777" w:rsidR="00D739D4" w:rsidRDefault="00D739D4" w:rsidP="00D739D4">
      <w:pPr>
        <w:widowControl/>
        <w:suppressAutoHyphens w:val="0"/>
        <w:autoSpaceDE w:val="0"/>
        <w:jc w:val="both"/>
        <w:rPr>
          <w:rFonts w:eastAsia="Times New Roman" w:cs="Calibri"/>
          <w:kern w:val="0"/>
          <w:szCs w:val="20"/>
        </w:rPr>
      </w:pPr>
    </w:p>
    <w:p w14:paraId="73C280C0" w14:textId="77777777" w:rsidR="00D739D4" w:rsidRDefault="00D739D4" w:rsidP="00D739D4">
      <w:pPr>
        <w:widowControl/>
        <w:suppressAutoHyphens w:val="0"/>
        <w:autoSpaceDE w:val="0"/>
        <w:jc w:val="both"/>
      </w:pPr>
      <w:r>
        <w:rPr>
          <w:rFonts w:eastAsia="Times New Roman" w:cs="Calibri"/>
          <w:kern w:val="0"/>
          <w:szCs w:val="20"/>
        </w:rPr>
        <w:t>Izvajalec ne odgovarja za neizpolnitev oziroma pravočasno izvedbo predmetnih storitev, če naročnik ne izpolni vseh svojih obveznosti.</w:t>
      </w:r>
    </w:p>
    <w:p w14:paraId="2939EEBC" w14:textId="4B570448" w:rsidR="00D739D4" w:rsidRDefault="00D739D4" w:rsidP="00D739D4">
      <w:pPr>
        <w:widowControl/>
        <w:suppressAutoHyphens w:val="0"/>
        <w:autoSpaceDE w:val="0"/>
        <w:jc w:val="both"/>
        <w:rPr>
          <w:rFonts w:eastAsia="Times New Roman" w:cs="Calibri"/>
          <w:b/>
          <w:bCs/>
          <w:kern w:val="0"/>
          <w:szCs w:val="20"/>
        </w:rPr>
      </w:pPr>
    </w:p>
    <w:p w14:paraId="788920E9" w14:textId="77777777" w:rsidR="00D739D4" w:rsidRDefault="00D739D4" w:rsidP="001F3FE2">
      <w:pPr>
        <w:widowControl/>
        <w:suppressAutoHyphens w:val="0"/>
        <w:autoSpaceDE w:val="0"/>
        <w:autoSpaceDN w:val="0"/>
        <w:adjustRightInd w:val="0"/>
        <w:jc w:val="center"/>
        <w:rPr>
          <w:rFonts w:eastAsia="Times New Roman" w:cs="Calibri,Bold"/>
          <w:b/>
          <w:bCs/>
          <w:kern w:val="0"/>
          <w:szCs w:val="20"/>
        </w:rPr>
      </w:pPr>
    </w:p>
    <w:p w14:paraId="37BED0B1" w14:textId="57F54C9E" w:rsidR="00986961" w:rsidRPr="001F3FE2" w:rsidRDefault="00986961" w:rsidP="001F3FE2">
      <w:pPr>
        <w:widowControl/>
        <w:suppressAutoHyphens w:val="0"/>
        <w:autoSpaceDE w:val="0"/>
        <w:autoSpaceDN w:val="0"/>
        <w:adjustRightInd w:val="0"/>
        <w:jc w:val="center"/>
        <w:rPr>
          <w:rFonts w:eastAsia="Times New Roman" w:cs="Calibri,Bold"/>
          <w:b/>
          <w:bCs/>
          <w:kern w:val="0"/>
          <w:szCs w:val="20"/>
        </w:rPr>
      </w:pPr>
      <w:r w:rsidRPr="001F3FE2">
        <w:rPr>
          <w:rFonts w:eastAsia="Times New Roman" w:cs="Calibri,Bold"/>
          <w:b/>
          <w:bCs/>
          <w:kern w:val="0"/>
          <w:szCs w:val="20"/>
        </w:rPr>
        <w:t>ZAVAROVANJA</w:t>
      </w:r>
    </w:p>
    <w:p w14:paraId="2E58F8C2" w14:textId="77777777" w:rsidR="00986961" w:rsidRDefault="00986961" w:rsidP="001F3FE2">
      <w:pPr>
        <w:widowControl/>
        <w:suppressAutoHyphens w:val="0"/>
        <w:autoSpaceDE w:val="0"/>
        <w:autoSpaceDN w:val="0"/>
        <w:adjustRightInd w:val="0"/>
        <w:jc w:val="center"/>
        <w:rPr>
          <w:rFonts w:eastAsia="Times New Roman" w:cs="Calibri,Bold"/>
          <w:b/>
          <w:bCs/>
          <w:kern w:val="0"/>
          <w:szCs w:val="20"/>
        </w:rPr>
      </w:pPr>
    </w:p>
    <w:p w14:paraId="264C0358" w14:textId="44B4A1FB" w:rsidR="00986961" w:rsidRPr="00FD0D98" w:rsidRDefault="00683876" w:rsidP="001F3FE2">
      <w:pPr>
        <w:widowControl/>
        <w:suppressAutoHyphens w:val="0"/>
        <w:autoSpaceDE w:val="0"/>
        <w:autoSpaceDN w:val="0"/>
        <w:adjustRightInd w:val="0"/>
        <w:jc w:val="center"/>
        <w:rPr>
          <w:rFonts w:eastAsia="Times New Roman" w:cs="Calibri,Bold"/>
          <w:b/>
          <w:bCs/>
          <w:kern w:val="0"/>
          <w:szCs w:val="20"/>
        </w:rPr>
      </w:pPr>
      <w:r>
        <w:rPr>
          <w:rFonts w:eastAsia="Times New Roman" w:cs="Calibri,Bold"/>
          <w:b/>
          <w:bCs/>
          <w:kern w:val="0"/>
          <w:szCs w:val="20"/>
        </w:rPr>
        <w:t>1</w:t>
      </w:r>
      <w:r w:rsidR="00E83DF9">
        <w:rPr>
          <w:rFonts w:eastAsia="Times New Roman" w:cs="Calibri,Bold"/>
          <w:b/>
          <w:bCs/>
          <w:kern w:val="0"/>
          <w:szCs w:val="20"/>
        </w:rPr>
        <w:t>3</w:t>
      </w:r>
      <w:r w:rsidR="00986961" w:rsidRPr="00FD0D98">
        <w:rPr>
          <w:rFonts w:eastAsia="Times New Roman" w:cs="Calibri,Bold"/>
          <w:b/>
          <w:bCs/>
          <w:kern w:val="0"/>
          <w:szCs w:val="20"/>
        </w:rPr>
        <w:t>. člen</w:t>
      </w:r>
    </w:p>
    <w:p w14:paraId="4D290AC7" w14:textId="77777777" w:rsidR="00986961" w:rsidRPr="001F3FE2" w:rsidRDefault="00986961" w:rsidP="001F3FE2">
      <w:pPr>
        <w:widowControl/>
        <w:suppressAutoHyphens w:val="0"/>
        <w:autoSpaceDE w:val="0"/>
        <w:autoSpaceDN w:val="0"/>
        <w:adjustRightInd w:val="0"/>
        <w:jc w:val="center"/>
        <w:rPr>
          <w:rFonts w:eastAsia="Times New Roman" w:cs="Calibri,Bold"/>
          <w:b/>
          <w:bCs/>
          <w:kern w:val="0"/>
          <w:szCs w:val="20"/>
        </w:rPr>
      </w:pPr>
    </w:p>
    <w:p w14:paraId="3A8F5CE5" w14:textId="08CE4D89" w:rsidR="00986961" w:rsidRPr="001F3FE2" w:rsidRDefault="00986961" w:rsidP="001F3FE2">
      <w:pPr>
        <w:widowControl/>
        <w:suppressAutoHyphens w:val="0"/>
        <w:autoSpaceDE w:val="0"/>
        <w:autoSpaceDN w:val="0"/>
        <w:adjustRightInd w:val="0"/>
        <w:jc w:val="both"/>
        <w:rPr>
          <w:rFonts w:eastAsia="Times New Roman" w:cs="Calibri"/>
          <w:kern w:val="0"/>
          <w:szCs w:val="20"/>
        </w:rPr>
      </w:pPr>
      <w:r w:rsidRPr="001F3FE2">
        <w:rPr>
          <w:rFonts w:eastAsia="Times New Roman" w:cs="Calibri"/>
          <w:kern w:val="0"/>
          <w:szCs w:val="20"/>
        </w:rPr>
        <w:t>Izvajalec mora v 8 dneh po podpisu pogodbe, kot pogoj za veljavnost pogodbe, naročniku izročiti 4 bianco menice za dobro izvedbo pogodbenih obveznosti, z menično izjavo ter pooblastilo za izpolnitev in unovčenje; v višini 10 % pogodbene vrednosti z DDV</w:t>
      </w:r>
      <w:r w:rsidR="00885ED7">
        <w:rPr>
          <w:rFonts w:eastAsia="Times New Roman" w:cs="Calibri"/>
          <w:kern w:val="0"/>
          <w:szCs w:val="20"/>
        </w:rPr>
        <w:t xml:space="preserve">, </w:t>
      </w:r>
      <w:r w:rsidR="0060223C">
        <w:rPr>
          <w:rFonts w:eastAsia="Times New Roman" w:cs="Calibri"/>
          <w:kern w:val="0"/>
          <w:szCs w:val="20"/>
        </w:rPr>
        <w:t>kar</w:t>
      </w:r>
      <w:r w:rsidR="00885ED7">
        <w:rPr>
          <w:rFonts w:eastAsia="Times New Roman" w:cs="Calibri"/>
          <w:kern w:val="0"/>
          <w:szCs w:val="20"/>
        </w:rPr>
        <w:t xml:space="preserve"> znaša </w:t>
      </w:r>
      <w:r w:rsidR="00E83DF9">
        <w:rPr>
          <w:rFonts w:eastAsia="Times New Roman" w:cs="Calibri"/>
          <w:kern w:val="0"/>
          <w:szCs w:val="20"/>
        </w:rPr>
        <w:t>_________</w:t>
      </w:r>
      <w:r w:rsidR="00885ED7" w:rsidRPr="00E83DF9">
        <w:rPr>
          <w:rFonts w:eastAsia="Times New Roman" w:cs="Calibri"/>
          <w:kern w:val="0"/>
          <w:szCs w:val="20"/>
        </w:rPr>
        <w:t xml:space="preserve"> </w:t>
      </w:r>
      <w:r w:rsidR="00DC02A8" w:rsidRPr="00E83DF9">
        <w:rPr>
          <w:rFonts w:eastAsia="Times New Roman" w:cs="Calibri"/>
          <w:kern w:val="0"/>
          <w:szCs w:val="20"/>
        </w:rPr>
        <w:t>EUR</w:t>
      </w:r>
      <w:r w:rsidRPr="00E83DF9">
        <w:rPr>
          <w:rFonts w:eastAsia="Times New Roman" w:cs="Calibri"/>
          <w:kern w:val="0"/>
          <w:szCs w:val="20"/>
        </w:rPr>
        <w:t>.</w:t>
      </w:r>
    </w:p>
    <w:p w14:paraId="28EB868C" w14:textId="77777777" w:rsidR="00986961" w:rsidRPr="001F3FE2" w:rsidRDefault="00986961" w:rsidP="001F3FE2">
      <w:pPr>
        <w:widowControl/>
        <w:suppressAutoHyphens w:val="0"/>
        <w:autoSpaceDE w:val="0"/>
        <w:autoSpaceDN w:val="0"/>
        <w:adjustRightInd w:val="0"/>
        <w:jc w:val="both"/>
        <w:rPr>
          <w:rFonts w:eastAsia="Times New Roman" w:cs="Calibri"/>
          <w:kern w:val="0"/>
          <w:szCs w:val="20"/>
        </w:rPr>
      </w:pPr>
    </w:p>
    <w:p w14:paraId="6E957C07" w14:textId="77777777" w:rsidR="00986961" w:rsidRPr="001F3FE2" w:rsidRDefault="00986961" w:rsidP="001F3FE2">
      <w:pPr>
        <w:widowControl/>
        <w:suppressAutoHyphens w:val="0"/>
        <w:autoSpaceDE w:val="0"/>
        <w:autoSpaceDN w:val="0"/>
        <w:adjustRightInd w:val="0"/>
        <w:jc w:val="both"/>
        <w:rPr>
          <w:rFonts w:eastAsia="Times New Roman" w:cs="Calibri"/>
          <w:kern w:val="0"/>
          <w:szCs w:val="20"/>
        </w:rPr>
      </w:pPr>
      <w:r w:rsidRPr="001F3FE2">
        <w:rPr>
          <w:rFonts w:eastAsia="Times New Roman" w:cs="Calibri"/>
          <w:kern w:val="0"/>
          <w:szCs w:val="20"/>
        </w:rPr>
        <w:t>Če izbrani ponudnik zahtevanega finančnega zavarovanja ne vroči v navedenem roku, se šteje, da je od ponudbe odstopil. Menica mora biti nepreklicna in brezpogojna, izpolnjena s klavzulo »brez protesta« in plačljiva na prvi poziv.</w:t>
      </w:r>
    </w:p>
    <w:p w14:paraId="2EF30E1A" w14:textId="77777777" w:rsidR="00911DC4" w:rsidRDefault="00911DC4" w:rsidP="001F3FE2">
      <w:pPr>
        <w:widowControl/>
        <w:suppressAutoHyphens w:val="0"/>
        <w:autoSpaceDE w:val="0"/>
        <w:autoSpaceDN w:val="0"/>
        <w:adjustRightInd w:val="0"/>
        <w:jc w:val="both"/>
        <w:rPr>
          <w:rFonts w:eastAsia="Times New Roman" w:cs="Calibri"/>
          <w:kern w:val="0"/>
          <w:szCs w:val="20"/>
        </w:rPr>
      </w:pPr>
    </w:p>
    <w:p w14:paraId="77C40A35" w14:textId="3FCE7E48" w:rsidR="00986961" w:rsidRPr="001F3FE2" w:rsidRDefault="00986961" w:rsidP="001F3FE2">
      <w:pPr>
        <w:widowControl/>
        <w:suppressAutoHyphens w:val="0"/>
        <w:autoSpaceDE w:val="0"/>
        <w:autoSpaceDN w:val="0"/>
        <w:adjustRightInd w:val="0"/>
        <w:jc w:val="both"/>
        <w:rPr>
          <w:rFonts w:eastAsia="Times New Roman" w:cs="Calibri"/>
          <w:kern w:val="0"/>
          <w:szCs w:val="20"/>
        </w:rPr>
      </w:pPr>
      <w:r w:rsidRPr="001F3FE2">
        <w:rPr>
          <w:rFonts w:eastAsia="Times New Roman" w:cs="Calibri"/>
          <w:kern w:val="0"/>
          <w:szCs w:val="20"/>
        </w:rPr>
        <w:t xml:space="preserve">Finančno zavarovanje iz  </w:t>
      </w:r>
      <w:r w:rsidR="002C3706">
        <w:rPr>
          <w:rFonts w:eastAsia="Times New Roman" w:cs="Calibri"/>
          <w:kern w:val="0"/>
          <w:szCs w:val="20"/>
        </w:rPr>
        <w:t>prvega</w:t>
      </w:r>
      <w:r w:rsidRPr="001F3FE2">
        <w:rPr>
          <w:rFonts w:eastAsia="Times New Roman" w:cs="Calibri"/>
          <w:kern w:val="0"/>
          <w:szCs w:val="20"/>
        </w:rPr>
        <w:t xml:space="preserve"> odstavka tega člena pogodbe mora veljati še najmanj 30 dni od določenega obdobja veljavnosti pogodbe.</w:t>
      </w:r>
    </w:p>
    <w:p w14:paraId="36C88239" w14:textId="77777777" w:rsidR="00986961" w:rsidRPr="001F3FE2" w:rsidRDefault="00986961" w:rsidP="001F3FE2">
      <w:pPr>
        <w:widowControl/>
        <w:suppressAutoHyphens w:val="0"/>
        <w:autoSpaceDE w:val="0"/>
        <w:autoSpaceDN w:val="0"/>
        <w:adjustRightInd w:val="0"/>
        <w:jc w:val="both"/>
        <w:rPr>
          <w:rFonts w:eastAsia="Times New Roman" w:cs="Calibri"/>
          <w:kern w:val="0"/>
          <w:szCs w:val="20"/>
        </w:rPr>
      </w:pPr>
    </w:p>
    <w:p w14:paraId="5A3A3DFF" w14:textId="196C2416" w:rsidR="00B75F75" w:rsidRDefault="00986961" w:rsidP="002E3054">
      <w:pPr>
        <w:jc w:val="both"/>
      </w:pPr>
      <w:r>
        <w:t xml:space="preserve">Naročnik bo unovčil zavarovanje za dobro izvedbo obveznosti po </w:t>
      </w:r>
      <w:r w:rsidRPr="008F23A7">
        <w:t>tej pogodbi</w:t>
      </w:r>
      <w:r>
        <w:t xml:space="preserve"> v primeru</w:t>
      </w:r>
      <w:r w:rsidRPr="008F23A7">
        <w:t xml:space="preserve">, če izvajalec </w:t>
      </w:r>
      <w:r>
        <w:t xml:space="preserve">ne bo izpolnil svojih pogodbenih </w:t>
      </w:r>
      <w:r w:rsidRPr="008F23A7">
        <w:t>obveznosti v skladu z določili pogodbe.</w:t>
      </w:r>
    </w:p>
    <w:p w14:paraId="7C526593" w14:textId="77777777" w:rsidR="002E3054" w:rsidRDefault="002E3054" w:rsidP="002E3054">
      <w:pPr>
        <w:jc w:val="both"/>
      </w:pPr>
    </w:p>
    <w:p w14:paraId="6F03BA18" w14:textId="77777777" w:rsidR="002E3054" w:rsidRPr="002E3054" w:rsidRDefault="002E3054" w:rsidP="002E3054">
      <w:pPr>
        <w:jc w:val="both"/>
      </w:pPr>
    </w:p>
    <w:p w14:paraId="6EF09F66" w14:textId="77777777" w:rsidR="00B75F75" w:rsidRDefault="00B75F75" w:rsidP="00A80408">
      <w:pPr>
        <w:widowControl/>
        <w:suppressAutoHyphens w:val="0"/>
        <w:autoSpaceDE w:val="0"/>
        <w:autoSpaceDN w:val="0"/>
        <w:adjustRightInd w:val="0"/>
        <w:jc w:val="center"/>
        <w:rPr>
          <w:rFonts w:eastAsia="Times New Roman" w:cs="Calibri,Bold"/>
          <w:b/>
          <w:bCs/>
          <w:kern w:val="0"/>
          <w:szCs w:val="20"/>
        </w:rPr>
      </w:pPr>
    </w:p>
    <w:p w14:paraId="655D3FE5" w14:textId="0679F9D2" w:rsidR="00A80408" w:rsidRPr="00067C0C" w:rsidRDefault="00A80408" w:rsidP="00A80408">
      <w:pPr>
        <w:widowControl/>
        <w:suppressAutoHyphens w:val="0"/>
        <w:autoSpaceDE w:val="0"/>
        <w:autoSpaceDN w:val="0"/>
        <w:adjustRightInd w:val="0"/>
        <w:jc w:val="center"/>
        <w:rPr>
          <w:rFonts w:eastAsia="Times New Roman" w:cs="Calibri,Bold"/>
          <w:b/>
          <w:bCs/>
          <w:kern w:val="0"/>
          <w:szCs w:val="20"/>
        </w:rPr>
      </w:pPr>
      <w:r w:rsidRPr="00067C0C">
        <w:rPr>
          <w:rFonts w:eastAsia="Times New Roman" w:cs="Calibri,Bold"/>
          <w:b/>
          <w:bCs/>
          <w:kern w:val="0"/>
          <w:szCs w:val="20"/>
        </w:rPr>
        <w:t xml:space="preserve">VAROVANJE IN ZAŠČITA PODATKOV </w:t>
      </w:r>
    </w:p>
    <w:p w14:paraId="45691F6A" w14:textId="77777777" w:rsidR="00A80408" w:rsidRPr="00067C0C" w:rsidRDefault="00A80408" w:rsidP="00A80408">
      <w:pPr>
        <w:widowControl/>
        <w:suppressAutoHyphens w:val="0"/>
        <w:autoSpaceDE w:val="0"/>
        <w:autoSpaceDN w:val="0"/>
        <w:adjustRightInd w:val="0"/>
        <w:jc w:val="center"/>
        <w:rPr>
          <w:rFonts w:eastAsia="Times New Roman" w:cs="Calibri,Bold"/>
          <w:b/>
          <w:bCs/>
          <w:kern w:val="0"/>
          <w:szCs w:val="20"/>
        </w:rPr>
      </w:pPr>
    </w:p>
    <w:p w14:paraId="6CE6FC92" w14:textId="6623D732" w:rsidR="00A80408" w:rsidRPr="00067C0C" w:rsidRDefault="00EC622F" w:rsidP="00EC622F">
      <w:pPr>
        <w:widowControl/>
        <w:suppressAutoHyphens w:val="0"/>
        <w:autoSpaceDE w:val="0"/>
        <w:autoSpaceDN w:val="0"/>
        <w:adjustRightInd w:val="0"/>
        <w:ind w:left="360"/>
        <w:jc w:val="center"/>
        <w:rPr>
          <w:rFonts w:eastAsia="Times New Roman" w:cs="Calibri,Bold"/>
          <w:b/>
          <w:bCs/>
          <w:kern w:val="0"/>
          <w:szCs w:val="20"/>
        </w:rPr>
      </w:pPr>
      <w:r>
        <w:rPr>
          <w:rFonts w:eastAsia="Times New Roman" w:cs="Calibri,Bold"/>
          <w:b/>
          <w:bCs/>
          <w:kern w:val="0"/>
          <w:szCs w:val="20"/>
        </w:rPr>
        <w:t>1</w:t>
      </w:r>
      <w:r w:rsidR="00E83DF9">
        <w:rPr>
          <w:rFonts w:eastAsia="Times New Roman" w:cs="Calibri,Bold"/>
          <w:b/>
          <w:bCs/>
          <w:kern w:val="0"/>
          <w:szCs w:val="20"/>
        </w:rPr>
        <w:t>4</w:t>
      </w:r>
      <w:r>
        <w:rPr>
          <w:rFonts w:eastAsia="Times New Roman" w:cs="Calibri,Bold"/>
          <w:b/>
          <w:bCs/>
          <w:kern w:val="0"/>
          <w:szCs w:val="20"/>
        </w:rPr>
        <w:t>.</w:t>
      </w:r>
      <w:r w:rsidR="00A80408">
        <w:rPr>
          <w:rFonts w:eastAsia="Times New Roman" w:cs="Calibri,Bold"/>
          <w:b/>
          <w:bCs/>
          <w:kern w:val="0"/>
          <w:szCs w:val="20"/>
        </w:rPr>
        <w:t xml:space="preserve"> </w:t>
      </w:r>
      <w:r w:rsidR="00A80408" w:rsidRPr="00067C0C">
        <w:rPr>
          <w:rFonts w:eastAsia="Times New Roman" w:cs="Calibri,Bold"/>
          <w:b/>
          <w:bCs/>
          <w:kern w:val="0"/>
          <w:szCs w:val="20"/>
        </w:rPr>
        <w:t>člen</w:t>
      </w:r>
    </w:p>
    <w:p w14:paraId="74746FC9" w14:textId="77777777" w:rsidR="00A80408" w:rsidRPr="0028021F" w:rsidRDefault="00A80408" w:rsidP="00A80408">
      <w:pPr>
        <w:widowControl/>
        <w:suppressAutoHyphens w:val="0"/>
        <w:autoSpaceDE w:val="0"/>
        <w:autoSpaceDN w:val="0"/>
        <w:adjustRightInd w:val="0"/>
        <w:ind w:left="360"/>
        <w:jc w:val="center"/>
        <w:rPr>
          <w:rFonts w:eastAsia="Times New Roman" w:cs="Calibri,Bold"/>
          <w:b/>
          <w:bCs/>
          <w:kern w:val="0"/>
          <w:szCs w:val="20"/>
        </w:rPr>
      </w:pPr>
    </w:p>
    <w:p w14:paraId="3FABDE38" w14:textId="3F78DD37" w:rsidR="009F46BE" w:rsidRPr="009F46BE" w:rsidRDefault="00A80408" w:rsidP="00A80408">
      <w:pPr>
        <w:spacing w:after="120"/>
        <w:jc w:val="both"/>
        <w:rPr>
          <w:rFonts w:cs="Calibri"/>
          <w:szCs w:val="20"/>
        </w:rPr>
      </w:pPr>
      <w:r>
        <w:rPr>
          <w:rFonts w:cs="Calibri"/>
          <w:szCs w:val="20"/>
        </w:rPr>
        <w:t xml:space="preserve">Izvajalec se zavezuje, da bo v okviru zakonitega interesa opravljanja svoje dejavnosti obdeloval osebne podatke, ki jih pridobi s strani naročnika, zaupno, v skladu z Uredbo (EU) 2016/679 Evropskega parlamenta in Sveta z dne 27. aprila 2016 o varstvu posameznikov pri obdelavi osebnih podatkov in o prostem pretoku takih podatkov in vsakokratnim veljavnim zakonom, ki ureja varstvo osebnih podatkov ter spoštoval Pravilnik o varstvu osebnih podatkov na NIJZ, s katerim se lahko seznani na sedežu naročnika. </w:t>
      </w:r>
    </w:p>
    <w:p w14:paraId="13226B04" w14:textId="77777777" w:rsidR="00E83DF9" w:rsidRDefault="00E83DF9" w:rsidP="00A80408">
      <w:pPr>
        <w:spacing w:after="120"/>
        <w:jc w:val="both"/>
        <w:rPr>
          <w:szCs w:val="20"/>
        </w:rPr>
      </w:pPr>
    </w:p>
    <w:p w14:paraId="5D991774" w14:textId="77777777" w:rsidR="002E2DFA" w:rsidRDefault="002E2DFA" w:rsidP="00EC622F">
      <w:pPr>
        <w:spacing w:line="260" w:lineRule="exact"/>
        <w:ind w:left="360"/>
        <w:jc w:val="center"/>
        <w:textAlignment w:val="baseline"/>
        <w:rPr>
          <w:b/>
          <w:szCs w:val="20"/>
        </w:rPr>
      </w:pPr>
    </w:p>
    <w:p w14:paraId="6251BE77" w14:textId="0811F705" w:rsidR="00A80408" w:rsidRDefault="00EC622F" w:rsidP="00EC622F">
      <w:pPr>
        <w:spacing w:line="260" w:lineRule="exact"/>
        <w:ind w:left="360"/>
        <w:jc w:val="center"/>
        <w:textAlignment w:val="baseline"/>
      </w:pPr>
      <w:r>
        <w:rPr>
          <w:b/>
          <w:szCs w:val="20"/>
        </w:rPr>
        <w:lastRenderedPageBreak/>
        <w:t>1</w:t>
      </w:r>
      <w:r w:rsidR="00E83DF9">
        <w:rPr>
          <w:b/>
          <w:szCs w:val="20"/>
        </w:rPr>
        <w:t>5</w:t>
      </w:r>
      <w:r w:rsidR="00911DC4">
        <w:rPr>
          <w:b/>
          <w:szCs w:val="20"/>
        </w:rPr>
        <w:t>.</w:t>
      </w:r>
      <w:r w:rsidR="00A80408">
        <w:rPr>
          <w:b/>
          <w:szCs w:val="20"/>
        </w:rPr>
        <w:t xml:space="preserve"> člen</w:t>
      </w:r>
    </w:p>
    <w:p w14:paraId="7504C4F4" w14:textId="77777777" w:rsidR="00A80408" w:rsidRDefault="00A80408" w:rsidP="00A80408">
      <w:pPr>
        <w:spacing w:line="260" w:lineRule="exact"/>
        <w:jc w:val="both"/>
        <w:textAlignment w:val="baseline"/>
        <w:rPr>
          <w:b/>
          <w:szCs w:val="20"/>
        </w:rPr>
      </w:pPr>
    </w:p>
    <w:p w14:paraId="5304A9CB" w14:textId="77777777" w:rsidR="00A80408" w:rsidRDefault="00A80408" w:rsidP="00A80408">
      <w:pPr>
        <w:spacing w:line="260" w:lineRule="exact"/>
        <w:jc w:val="both"/>
        <w:textAlignment w:val="baseline"/>
      </w:pPr>
      <w:r>
        <w:rPr>
          <w:szCs w:val="20"/>
        </w:rPr>
        <w:t>Pogodbeni stranki se zavezujeta, da bosta pri svojem delovanju zagotovili in izvajali potrebne tehnične in organizacijske ukrepe, ki zagotavljajo varovanje osebnih podatkov in uresničevanje pravil v zvezi z njimi v skladu s Splošno uredbo o varstvu osebnih podatkov (člena 28 in 32).</w:t>
      </w:r>
    </w:p>
    <w:p w14:paraId="74F2B2F9" w14:textId="77777777" w:rsidR="00A80408" w:rsidRDefault="00A80408" w:rsidP="00A80408">
      <w:pPr>
        <w:spacing w:line="260" w:lineRule="exact"/>
        <w:jc w:val="both"/>
        <w:textAlignment w:val="baseline"/>
        <w:rPr>
          <w:szCs w:val="20"/>
        </w:rPr>
      </w:pPr>
    </w:p>
    <w:p w14:paraId="21DDCCCE" w14:textId="77777777" w:rsidR="00B75F75" w:rsidRDefault="00B75F75" w:rsidP="00A80408">
      <w:pPr>
        <w:spacing w:line="260" w:lineRule="exact"/>
        <w:jc w:val="both"/>
        <w:textAlignment w:val="baseline"/>
        <w:rPr>
          <w:szCs w:val="20"/>
        </w:rPr>
      </w:pPr>
    </w:p>
    <w:p w14:paraId="7FB50B6C" w14:textId="77777777" w:rsidR="008E34E0" w:rsidRPr="0074530F" w:rsidRDefault="008E34E0" w:rsidP="008E34E0">
      <w:pPr>
        <w:adjustRightInd w:val="0"/>
        <w:spacing w:line="260" w:lineRule="exact"/>
        <w:jc w:val="center"/>
        <w:textAlignment w:val="baseline"/>
        <w:rPr>
          <w:rFonts w:eastAsia="Times New Roman" w:cs="Arial"/>
          <w:b/>
          <w:bCs/>
          <w:szCs w:val="20"/>
        </w:rPr>
      </w:pPr>
      <w:r w:rsidRPr="0074530F">
        <w:rPr>
          <w:rFonts w:eastAsia="Times New Roman" w:cs="Arial"/>
          <w:b/>
          <w:bCs/>
          <w:szCs w:val="20"/>
        </w:rPr>
        <w:t>VARSTVO PRED ZAHTEVKI TRETJIH OSEB</w:t>
      </w:r>
    </w:p>
    <w:p w14:paraId="5F8436FA" w14:textId="77777777" w:rsidR="008E34E0" w:rsidRPr="0074530F" w:rsidRDefault="008E34E0" w:rsidP="008E34E0">
      <w:pPr>
        <w:adjustRightInd w:val="0"/>
        <w:spacing w:line="260" w:lineRule="exact"/>
        <w:jc w:val="both"/>
        <w:textAlignment w:val="baseline"/>
        <w:rPr>
          <w:rFonts w:eastAsia="Times New Roman" w:cs="Arial"/>
          <w:szCs w:val="20"/>
        </w:rPr>
      </w:pPr>
    </w:p>
    <w:p w14:paraId="6E3E01B0" w14:textId="5265AF31" w:rsidR="008E34E0" w:rsidRPr="00265CF2" w:rsidRDefault="008E34E0" w:rsidP="00265CF2">
      <w:pPr>
        <w:autoSpaceDE w:val="0"/>
        <w:autoSpaceDN w:val="0"/>
        <w:adjustRightInd w:val="0"/>
        <w:ind w:left="360"/>
        <w:jc w:val="center"/>
        <w:rPr>
          <w:rFonts w:cs="Calibri,Bold"/>
          <w:b/>
          <w:bCs/>
          <w:szCs w:val="20"/>
        </w:rPr>
      </w:pPr>
      <w:r w:rsidRPr="00265CF2">
        <w:rPr>
          <w:rFonts w:cs="Calibri,Bold"/>
          <w:b/>
          <w:bCs/>
          <w:szCs w:val="20"/>
        </w:rPr>
        <w:t xml:space="preserve"> </w:t>
      </w:r>
      <w:r w:rsidR="00EC622F">
        <w:rPr>
          <w:rFonts w:cs="Calibri,Bold"/>
          <w:b/>
          <w:bCs/>
          <w:szCs w:val="20"/>
        </w:rPr>
        <w:t>1</w:t>
      </w:r>
      <w:r w:rsidR="00E83DF9">
        <w:rPr>
          <w:rFonts w:cs="Calibri,Bold"/>
          <w:b/>
          <w:bCs/>
          <w:szCs w:val="20"/>
        </w:rPr>
        <w:t>6</w:t>
      </w:r>
      <w:r w:rsidR="00265CF2">
        <w:rPr>
          <w:rFonts w:cs="Calibri,Bold"/>
          <w:b/>
          <w:bCs/>
          <w:szCs w:val="20"/>
        </w:rPr>
        <w:t xml:space="preserve">. </w:t>
      </w:r>
      <w:r w:rsidRPr="00265CF2">
        <w:rPr>
          <w:rFonts w:cs="Calibri,Bold"/>
          <w:b/>
          <w:bCs/>
          <w:szCs w:val="20"/>
        </w:rPr>
        <w:t>člen</w:t>
      </w:r>
    </w:p>
    <w:p w14:paraId="5BD3BA37" w14:textId="77777777" w:rsidR="008E34E0" w:rsidRPr="0074530F" w:rsidRDefault="008E34E0" w:rsidP="008E34E0">
      <w:pPr>
        <w:adjustRightInd w:val="0"/>
        <w:spacing w:line="260" w:lineRule="exact"/>
        <w:jc w:val="both"/>
        <w:textAlignment w:val="baseline"/>
        <w:rPr>
          <w:rFonts w:eastAsia="Times New Roman" w:cs="Arial"/>
          <w:szCs w:val="20"/>
        </w:rPr>
      </w:pPr>
    </w:p>
    <w:p w14:paraId="649BC4CB" w14:textId="77777777" w:rsidR="008E34E0" w:rsidRPr="0074530F" w:rsidRDefault="008E34E0" w:rsidP="008E34E0">
      <w:pPr>
        <w:adjustRightInd w:val="0"/>
        <w:spacing w:line="260" w:lineRule="exact"/>
        <w:jc w:val="both"/>
        <w:textAlignment w:val="baseline"/>
        <w:rPr>
          <w:rFonts w:eastAsia="Times New Roman" w:cs="Arial"/>
          <w:szCs w:val="20"/>
        </w:rPr>
      </w:pPr>
      <w:r w:rsidRPr="0074530F">
        <w:rPr>
          <w:rFonts w:eastAsia="Times New Roman" w:cs="Arial"/>
          <w:szCs w:val="20"/>
        </w:rPr>
        <w:t>Izvajalec jamči, da njegova izvedba te pogodbe ne krši intelektualnih ali drugih pravic tretjih oseb (vključno s patenti, licencami, poslovnimi skrivnostmi, avtorskimi pravicami, pravicami blagovne znamke, logotipov, industrijskega oblikovanja, ipd.).</w:t>
      </w:r>
    </w:p>
    <w:p w14:paraId="46D98067" w14:textId="77777777" w:rsidR="008E34E0" w:rsidRPr="0074530F" w:rsidRDefault="008E34E0" w:rsidP="008E34E0">
      <w:pPr>
        <w:adjustRightInd w:val="0"/>
        <w:spacing w:line="260" w:lineRule="exact"/>
        <w:jc w:val="both"/>
        <w:textAlignment w:val="baseline"/>
        <w:rPr>
          <w:rFonts w:eastAsia="Times New Roman" w:cs="Arial"/>
          <w:szCs w:val="20"/>
        </w:rPr>
      </w:pPr>
    </w:p>
    <w:p w14:paraId="211FD566" w14:textId="77777777" w:rsidR="008E34E0" w:rsidRPr="0074530F" w:rsidRDefault="008E34E0" w:rsidP="008E34E0">
      <w:pPr>
        <w:adjustRightInd w:val="0"/>
        <w:spacing w:line="260" w:lineRule="exact"/>
        <w:jc w:val="both"/>
        <w:textAlignment w:val="baseline"/>
        <w:rPr>
          <w:rFonts w:eastAsia="Times New Roman" w:cs="Arial"/>
          <w:szCs w:val="20"/>
        </w:rPr>
      </w:pPr>
      <w:r w:rsidRPr="0074530F">
        <w:rPr>
          <w:rFonts w:eastAsia="Times New Roman" w:cs="Arial"/>
          <w:szCs w:val="20"/>
        </w:rPr>
        <w:t>Izvajalec bo ščitil naročnika pred morebitnimi zahtevki, izgubami, obveznostmi, škodami ter stroški (vključno s stroški za odvetnike in pooblaščene strokovnjake), ki bi nastali zaradi zahtevkov tretjih po lastništvu ali drugih pravicah na dobavljenih izvajalčevih izdelkih,  njihovih delih ali storitvah vključno s tožbami zaradi kršitev pravic intelektualne lastnine. Če izvajalec izgubi pravico do uporabe katerega koli dela svojega dobavljenega izdelka ali storitve, bo izvajalec na svoje stroške kupil za naročnika pravico za nadaljnjo uporabo izvajalčevega izdelka ali storitve ali zamenjal izdelek ali storitev s takim izdelkom ali storitvijo, ki ne bo sporna s stališča kršitev pravic intelektualne lastnine, ali spremenil izdelek ali storitev, tako, da ne bo sporno s stališča kršitev pravic intelektualne lastnine.</w:t>
      </w:r>
    </w:p>
    <w:p w14:paraId="5D4A65B2" w14:textId="77777777" w:rsidR="008E34E0" w:rsidRDefault="008E34E0" w:rsidP="008E34E0">
      <w:pPr>
        <w:widowControl/>
        <w:suppressAutoHyphens w:val="0"/>
        <w:autoSpaceDE w:val="0"/>
        <w:autoSpaceDN w:val="0"/>
        <w:adjustRightInd w:val="0"/>
        <w:jc w:val="both"/>
        <w:rPr>
          <w:rFonts w:eastAsia="Times New Roman" w:cs="Calibri,Bold"/>
          <w:b/>
          <w:bCs/>
          <w:kern w:val="0"/>
          <w:szCs w:val="20"/>
        </w:rPr>
      </w:pPr>
    </w:p>
    <w:p w14:paraId="4A42B0C6" w14:textId="77777777" w:rsidR="00B75F75" w:rsidRPr="0074530F" w:rsidRDefault="00B75F75" w:rsidP="008E34E0">
      <w:pPr>
        <w:widowControl/>
        <w:suppressAutoHyphens w:val="0"/>
        <w:autoSpaceDE w:val="0"/>
        <w:autoSpaceDN w:val="0"/>
        <w:adjustRightInd w:val="0"/>
        <w:jc w:val="both"/>
        <w:rPr>
          <w:rFonts w:eastAsia="Times New Roman" w:cs="Calibri,Bold"/>
          <w:b/>
          <w:bCs/>
          <w:kern w:val="0"/>
          <w:szCs w:val="20"/>
        </w:rPr>
      </w:pPr>
    </w:p>
    <w:p w14:paraId="13927B5E" w14:textId="77777777" w:rsidR="008E34E0" w:rsidRPr="0074530F" w:rsidRDefault="008E34E0" w:rsidP="008E34E0">
      <w:pPr>
        <w:widowControl/>
        <w:suppressAutoHyphens w:val="0"/>
        <w:autoSpaceDE w:val="0"/>
        <w:autoSpaceDN w:val="0"/>
        <w:adjustRightInd w:val="0"/>
        <w:jc w:val="center"/>
        <w:rPr>
          <w:rFonts w:eastAsia="Times New Roman" w:cs="Calibri,Bold"/>
          <w:b/>
          <w:bCs/>
          <w:kern w:val="0"/>
          <w:szCs w:val="20"/>
        </w:rPr>
      </w:pPr>
      <w:r w:rsidRPr="0074530F">
        <w:rPr>
          <w:rFonts w:eastAsia="Times New Roman" w:cs="Calibri,Bold"/>
          <w:b/>
          <w:bCs/>
          <w:kern w:val="0"/>
          <w:szCs w:val="20"/>
        </w:rPr>
        <w:t>VARSTVO PRAVIC INTELEKTUALNE LASTNINE IN ZNANJA</w:t>
      </w:r>
    </w:p>
    <w:p w14:paraId="7593722D" w14:textId="77777777" w:rsidR="008E34E0" w:rsidRPr="0074530F" w:rsidRDefault="008E34E0" w:rsidP="008E34E0">
      <w:pPr>
        <w:widowControl/>
        <w:suppressAutoHyphens w:val="0"/>
        <w:autoSpaceDE w:val="0"/>
        <w:autoSpaceDN w:val="0"/>
        <w:adjustRightInd w:val="0"/>
        <w:jc w:val="center"/>
        <w:rPr>
          <w:rFonts w:eastAsia="Times New Roman" w:cs="Calibri,Bold"/>
          <w:b/>
          <w:bCs/>
          <w:kern w:val="0"/>
          <w:szCs w:val="20"/>
        </w:rPr>
      </w:pPr>
    </w:p>
    <w:p w14:paraId="34902EEB" w14:textId="45745D21" w:rsidR="008E34E0" w:rsidRPr="00265CF2" w:rsidRDefault="008E34E0" w:rsidP="00265CF2">
      <w:pPr>
        <w:autoSpaceDE w:val="0"/>
        <w:autoSpaceDN w:val="0"/>
        <w:adjustRightInd w:val="0"/>
        <w:ind w:left="360"/>
        <w:jc w:val="center"/>
        <w:rPr>
          <w:rFonts w:cs="Calibri,Bold"/>
          <w:b/>
          <w:bCs/>
          <w:szCs w:val="20"/>
        </w:rPr>
      </w:pPr>
      <w:r w:rsidRPr="00265CF2">
        <w:rPr>
          <w:rFonts w:cs="Calibri,Bold"/>
          <w:b/>
          <w:bCs/>
          <w:szCs w:val="20"/>
        </w:rPr>
        <w:t xml:space="preserve"> </w:t>
      </w:r>
      <w:r w:rsidR="00EC622F">
        <w:rPr>
          <w:rFonts w:cs="Calibri,Bold"/>
          <w:b/>
          <w:bCs/>
          <w:szCs w:val="20"/>
        </w:rPr>
        <w:t>1</w:t>
      </w:r>
      <w:r w:rsidR="00E83DF9">
        <w:rPr>
          <w:rFonts w:cs="Calibri,Bold"/>
          <w:b/>
          <w:bCs/>
          <w:szCs w:val="20"/>
        </w:rPr>
        <w:t>7</w:t>
      </w:r>
      <w:r w:rsidR="00265CF2">
        <w:rPr>
          <w:rFonts w:cs="Calibri,Bold"/>
          <w:b/>
          <w:bCs/>
          <w:szCs w:val="20"/>
        </w:rPr>
        <w:t xml:space="preserve">. </w:t>
      </w:r>
      <w:r w:rsidRPr="00265CF2">
        <w:rPr>
          <w:rFonts w:cs="Calibri,Bold"/>
          <w:b/>
          <w:bCs/>
          <w:szCs w:val="20"/>
        </w:rPr>
        <w:t>člen</w:t>
      </w:r>
    </w:p>
    <w:p w14:paraId="1A64CFE8" w14:textId="77777777" w:rsidR="008E34E0" w:rsidRPr="0074530F" w:rsidRDefault="008E34E0" w:rsidP="008E34E0">
      <w:pPr>
        <w:widowControl/>
        <w:suppressAutoHyphens w:val="0"/>
        <w:autoSpaceDE w:val="0"/>
        <w:autoSpaceDN w:val="0"/>
        <w:adjustRightInd w:val="0"/>
        <w:jc w:val="both"/>
        <w:rPr>
          <w:rFonts w:eastAsia="Times New Roman" w:cs="Calibri,Bold"/>
          <w:b/>
          <w:bCs/>
          <w:kern w:val="0"/>
          <w:szCs w:val="20"/>
        </w:rPr>
      </w:pPr>
    </w:p>
    <w:p w14:paraId="5AF8EE84" w14:textId="77777777" w:rsidR="00705D2F" w:rsidRDefault="00705D2F" w:rsidP="00705D2F">
      <w:pPr>
        <w:widowControl/>
        <w:suppressAutoHyphens w:val="0"/>
        <w:autoSpaceDE w:val="0"/>
        <w:jc w:val="both"/>
      </w:pPr>
      <w:r>
        <w:rPr>
          <w:rFonts w:eastAsia="Times New Roman" w:cs="Calibri"/>
          <w:bCs/>
          <w:kern w:val="0"/>
          <w:szCs w:val="20"/>
        </w:rPr>
        <w:t xml:space="preserve">Pogodbeni stranki sta sporazumni, da se vse materialne avtorske in sorodne pravice, morebitne druge pravice, zlasti lastninske pravice, pravice intelektualne lastnine in druge premoženjske pravice na delu, storitvah in rezultatih storitev, ki so predmet te pogodbe in nastajajo v okviru izvajanja pogodbe s strani izvajalca, z dnem plačila prenesejo na naročnika </w:t>
      </w:r>
      <w:proofErr w:type="spellStart"/>
      <w:r>
        <w:rPr>
          <w:rFonts w:eastAsia="Times New Roman" w:cs="Calibri"/>
          <w:bCs/>
          <w:kern w:val="0"/>
          <w:szCs w:val="20"/>
        </w:rPr>
        <w:t>neizključno</w:t>
      </w:r>
      <w:proofErr w:type="spellEnd"/>
      <w:r>
        <w:rPr>
          <w:rFonts w:eastAsia="Times New Roman" w:cs="Calibri"/>
          <w:bCs/>
          <w:kern w:val="0"/>
          <w:szCs w:val="20"/>
        </w:rPr>
        <w:t>, v celoti in neomejeno. Naročnik ima v vsakem primeru pravico do uporabe s to pogodbo določenih storitev vzdrževanja tudi po poteku veljavnosti pogodbe. Enako velja, če pride do predčasne prekinitve pogodbe iz razlogov na strani izvajalca. Vse pravice iz tega člena se na naročnika prenesejo za ves čas trajanja pravic in na območju celega sveta.</w:t>
      </w:r>
    </w:p>
    <w:p w14:paraId="1AE312B3" w14:textId="77777777" w:rsidR="00705D2F" w:rsidRDefault="00705D2F" w:rsidP="00705D2F">
      <w:pPr>
        <w:widowControl/>
        <w:suppressAutoHyphens w:val="0"/>
        <w:autoSpaceDE w:val="0"/>
        <w:jc w:val="both"/>
        <w:rPr>
          <w:rFonts w:eastAsia="Times New Roman" w:cs="Calibri"/>
          <w:bCs/>
          <w:kern w:val="0"/>
          <w:szCs w:val="20"/>
        </w:rPr>
      </w:pPr>
    </w:p>
    <w:p w14:paraId="0773F9B3" w14:textId="77777777" w:rsidR="00705D2F" w:rsidRDefault="00705D2F" w:rsidP="00705D2F">
      <w:pPr>
        <w:widowControl/>
        <w:suppressAutoHyphens w:val="0"/>
        <w:autoSpaceDE w:val="0"/>
        <w:jc w:val="both"/>
      </w:pPr>
      <w:r>
        <w:rPr>
          <w:rFonts w:eastAsia="Times New Roman" w:cs="Calibri"/>
          <w:bCs/>
          <w:kern w:val="0"/>
          <w:szCs w:val="20"/>
        </w:rPr>
        <w:t>V primeru predčasne prekinitve te pogodbe ali aneksov k tej pogodbi iz kateregakoli razloga se na naročnika prenesejo pravice iz prejšnjega odstavka tega člena, za storitve in rezultate storitev, ki so bile že izročene naročniku v celoti, delno ali pa jih še ni prejel, v sorazmerju z zneskom, ki ga je naročnik za storitve že plačal izvajalcu.</w:t>
      </w:r>
    </w:p>
    <w:p w14:paraId="16743357" w14:textId="77777777" w:rsidR="00705D2F" w:rsidRDefault="00705D2F" w:rsidP="00705D2F">
      <w:pPr>
        <w:widowControl/>
        <w:suppressAutoHyphens w:val="0"/>
        <w:autoSpaceDE w:val="0"/>
        <w:jc w:val="both"/>
      </w:pPr>
      <w:r>
        <w:rPr>
          <w:rFonts w:eastAsia="Times New Roman" w:cs="Calibri"/>
          <w:bCs/>
          <w:kern w:val="0"/>
          <w:szCs w:val="20"/>
        </w:rPr>
        <w:t>Naročniku pripada izključna in prenosljiva pravica uporabe tega avtorskega dela, izvajalcu pa lahko dovoli, da tak produkt delno ali v celoti trži, če s tem niso prizadete naročnikove pravice. V takem primeru se medsebojne pravice in obveznosti glede skupnih produktov uredijo z aneksom k tej pogodbi ali s posebno pogodbo.</w:t>
      </w:r>
    </w:p>
    <w:p w14:paraId="02E24A4E" w14:textId="77777777" w:rsidR="00705D2F" w:rsidRDefault="00705D2F" w:rsidP="00705D2F">
      <w:pPr>
        <w:widowControl/>
        <w:suppressAutoHyphens w:val="0"/>
        <w:autoSpaceDE w:val="0"/>
        <w:jc w:val="both"/>
        <w:rPr>
          <w:rFonts w:eastAsia="Times New Roman" w:cs="Calibri"/>
          <w:bCs/>
          <w:kern w:val="0"/>
          <w:szCs w:val="20"/>
        </w:rPr>
      </w:pPr>
    </w:p>
    <w:p w14:paraId="3E494091" w14:textId="77777777" w:rsidR="00705D2F" w:rsidRDefault="00705D2F" w:rsidP="00705D2F">
      <w:pPr>
        <w:widowControl/>
        <w:suppressAutoHyphens w:val="0"/>
        <w:autoSpaceDE w:val="0"/>
        <w:jc w:val="both"/>
      </w:pPr>
      <w:r>
        <w:rPr>
          <w:rFonts w:eastAsia="Times New Roman" w:cs="Calibri"/>
          <w:bCs/>
          <w:kern w:val="0"/>
          <w:szCs w:val="20"/>
        </w:rPr>
        <w:t>Izvajalec zagotavlja, da ne obstajajo pravice tretjih oseb, ki bi lahko ovirale izvrševanje pravic, ki bodo prenesene na podlagi te pogodbe.</w:t>
      </w:r>
    </w:p>
    <w:p w14:paraId="7CC18013" w14:textId="77777777" w:rsidR="00B75F75" w:rsidRDefault="00B75F75" w:rsidP="00530B92">
      <w:pPr>
        <w:widowControl/>
        <w:suppressAutoHyphens w:val="0"/>
        <w:autoSpaceDE w:val="0"/>
        <w:autoSpaceDN w:val="0"/>
        <w:adjustRightInd w:val="0"/>
        <w:jc w:val="both"/>
        <w:rPr>
          <w:rFonts w:eastAsia="Times New Roman" w:cs="Calibri,Bold"/>
          <w:bCs/>
          <w:kern w:val="0"/>
          <w:szCs w:val="20"/>
        </w:rPr>
      </w:pPr>
    </w:p>
    <w:p w14:paraId="0563F5AE" w14:textId="77777777" w:rsidR="00B75F75" w:rsidRPr="008D21CF" w:rsidRDefault="00B75F75" w:rsidP="00530B92">
      <w:pPr>
        <w:widowControl/>
        <w:suppressAutoHyphens w:val="0"/>
        <w:autoSpaceDE w:val="0"/>
        <w:autoSpaceDN w:val="0"/>
        <w:adjustRightInd w:val="0"/>
        <w:jc w:val="both"/>
        <w:rPr>
          <w:rFonts w:eastAsia="Times New Roman" w:cs="Calibri,Bold"/>
          <w:bCs/>
          <w:kern w:val="0"/>
          <w:szCs w:val="20"/>
        </w:rPr>
      </w:pPr>
    </w:p>
    <w:p w14:paraId="7CC7F9D0" w14:textId="66E91BC9" w:rsidR="00986961" w:rsidRPr="00FD0D98" w:rsidRDefault="00986961" w:rsidP="00015F93">
      <w:pPr>
        <w:widowControl/>
        <w:suppressAutoHyphens w:val="0"/>
        <w:autoSpaceDE w:val="0"/>
        <w:autoSpaceDN w:val="0"/>
        <w:adjustRightInd w:val="0"/>
        <w:jc w:val="center"/>
        <w:rPr>
          <w:rFonts w:eastAsia="Times New Roman" w:cs="Calibri,Bold"/>
          <w:b/>
          <w:bCs/>
          <w:kern w:val="0"/>
          <w:szCs w:val="20"/>
        </w:rPr>
      </w:pPr>
      <w:r w:rsidRPr="00FD0D98">
        <w:rPr>
          <w:rFonts w:eastAsia="Times New Roman" w:cs="Calibri,Bold"/>
          <w:b/>
          <w:bCs/>
          <w:kern w:val="0"/>
          <w:szCs w:val="20"/>
        </w:rPr>
        <w:t>REŠEVANJE SPOROV</w:t>
      </w:r>
    </w:p>
    <w:p w14:paraId="1EC7AC02" w14:textId="77777777" w:rsidR="00986961" w:rsidRPr="00FD0D98" w:rsidRDefault="00986961" w:rsidP="00015F93">
      <w:pPr>
        <w:widowControl/>
        <w:suppressAutoHyphens w:val="0"/>
        <w:autoSpaceDE w:val="0"/>
        <w:autoSpaceDN w:val="0"/>
        <w:adjustRightInd w:val="0"/>
        <w:jc w:val="center"/>
        <w:rPr>
          <w:rFonts w:eastAsia="Times New Roman" w:cs="Calibri,Bold"/>
          <w:b/>
          <w:bCs/>
          <w:kern w:val="0"/>
          <w:szCs w:val="20"/>
        </w:rPr>
      </w:pPr>
    </w:p>
    <w:p w14:paraId="6D1E7D8C" w14:textId="6A01CCB8" w:rsidR="00986961" w:rsidRPr="00FD0D98" w:rsidRDefault="00A40286" w:rsidP="00015F93">
      <w:pPr>
        <w:widowControl/>
        <w:suppressAutoHyphens w:val="0"/>
        <w:autoSpaceDE w:val="0"/>
        <w:autoSpaceDN w:val="0"/>
        <w:adjustRightInd w:val="0"/>
        <w:jc w:val="center"/>
        <w:rPr>
          <w:rFonts w:eastAsia="Times New Roman" w:cs="Calibri,Bold"/>
          <w:b/>
          <w:bCs/>
          <w:kern w:val="0"/>
          <w:szCs w:val="20"/>
        </w:rPr>
      </w:pPr>
      <w:r>
        <w:rPr>
          <w:rFonts w:eastAsia="Times New Roman" w:cs="Calibri,Bold"/>
          <w:b/>
          <w:bCs/>
          <w:kern w:val="0"/>
          <w:szCs w:val="20"/>
        </w:rPr>
        <w:t>1</w:t>
      </w:r>
      <w:r w:rsidR="00E83DF9">
        <w:rPr>
          <w:rFonts w:eastAsia="Times New Roman" w:cs="Calibri,Bold"/>
          <w:b/>
          <w:bCs/>
          <w:kern w:val="0"/>
          <w:szCs w:val="20"/>
        </w:rPr>
        <w:t>8</w:t>
      </w:r>
      <w:r w:rsidR="00986961" w:rsidRPr="00FD0D98">
        <w:rPr>
          <w:rFonts w:eastAsia="Times New Roman" w:cs="Calibri,Bold"/>
          <w:b/>
          <w:bCs/>
          <w:kern w:val="0"/>
          <w:szCs w:val="20"/>
        </w:rPr>
        <w:t>. člen</w:t>
      </w:r>
    </w:p>
    <w:p w14:paraId="45C3663C" w14:textId="77777777" w:rsidR="00986961" w:rsidRPr="00FD0D98" w:rsidRDefault="00986961" w:rsidP="00C3624C">
      <w:pPr>
        <w:widowControl/>
        <w:suppressAutoHyphens w:val="0"/>
        <w:autoSpaceDE w:val="0"/>
        <w:autoSpaceDN w:val="0"/>
        <w:adjustRightInd w:val="0"/>
        <w:jc w:val="both"/>
        <w:rPr>
          <w:rFonts w:eastAsia="Times New Roman" w:cs="Calibri"/>
          <w:kern w:val="0"/>
          <w:szCs w:val="20"/>
        </w:rPr>
      </w:pPr>
    </w:p>
    <w:p w14:paraId="7435E7BB" w14:textId="1F551B88" w:rsidR="00986961" w:rsidRDefault="00986961" w:rsidP="00C3624C">
      <w:pPr>
        <w:widowControl/>
        <w:suppressAutoHyphens w:val="0"/>
        <w:autoSpaceDE w:val="0"/>
        <w:autoSpaceDN w:val="0"/>
        <w:adjustRightInd w:val="0"/>
        <w:jc w:val="both"/>
        <w:rPr>
          <w:rFonts w:eastAsia="Times New Roman" w:cs="Calibri"/>
          <w:kern w:val="0"/>
          <w:szCs w:val="20"/>
        </w:rPr>
      </w:pPr>
      <w:r w:rsidRPr="00FD0D98">
        <w:rPr>
          <w:rFonts w:eastAsia="Times New Roman" w:cs="Calibri"/>
          <w:kern w:val="0"/>
          <w:szCs w:val="20"/>
        </w:rPr>
        <w:t>Pogodbeni stranki bosta ravnali kot dober strokovnjak in naredili vse, kar je potrebno za izvršitev pogodbe. Vse morebitne spore bosta najprej reševali po mirni poti, če pa to ne bo mogoče, je za reševanje vseh sporov pristojno sodišče v Ljubljani.</w:t>
      </w:r>
    </w:p>
    <w:p w14:paraId="1F0DEE13" w14:textId="77777777" w:rsidR="00464872" w:rsidRDefault="00464872" w:rsidP="00C3624C">
      <w:pPr>
        <w:widowControl/>
        <w:suppressAutoHyphens w:val="0"/>
        <w:autoSpaceDE w:val="0"/>
        <w:autoSpaceDN w:val="0"/>
        <w:adjustRightInd w:val="0"/>
        <w:jc w:val="both"/>
        <w:rPr>
          <w:rFonts w:eastAsia="Times New Roman" w:cs="Calibri"/>
          <w:kern w:val="0"/>
          <w:szCs w:val="20"/>
        </w:rPr>
      </w:pPr>
    </w:p>
    <w:p w14:paraId="011174E8" w14:textId="77777777" w:rsidR="00B75F75" w:rsidRPr="00FD0D98" w:rsidRDefault="00B75F75" w:rsidP="00C3624C">
      <w:pPr>
        <w:widowControl/>
        <w:suppressAutoHyphens w:val="0"/>
        <w:autoSpaceDE w:val="0"/>
        <w:autoSpaceDN w:val="0"/>
        <w:adjustRightInd w:val="0"/>
        <w:jc w:val="both"/>
        <w:rPr>
          <w:rFonts w:eastAsia="Times New Roman" w:cs="Calibri"/>
          <w:kern w:val="0"/>
          <w:szCs w:val="20"/>
        </w:rPr>
      </w:pPr>
    </w:p>
    <w:p w14:paraId="7C599533" w14:textId="77777777" w:rsidR="00986961" w:rsidRPr="00FD0D98" w:rsidRDefault="00986961" w:rsidP="00861CA3">
      <w:pPr>
        <w:widowControl/>
        <w:suppressAutoHyphens w:val="0"/>
        <w:autoSpaceDE w:val="0"/>
        <w:autoSpaceDN w:val="0"/>
        <w:adjustRightInd w:val="0"/>
        <w:jc w:val="center"/>
        <w:rPr>
          <w:rFonts w:eastAsia="Times New Roman" w:cs="Calibri,Bold"/>
          <w:b/>
          <w:bCs/>
          <w:kern w:val="0"/>
          <w:szCs w:val="20"/>
        </w:rPr>
      </w:pPr>
      <w:r w:rsidRPr="00FD0D98">
        <w:rPr>
          <w:rFonts w:eastAsia="Times New Roman" w:cs="Calibri,Bold"/>
          <w:b/>
          <w:bCs/>
          <w:kern w:val="0"/>
          <w:szCs w:val="20"/>
        </w:rPr>
        <w:t>PROTIKORUPCIJSKA KLAVZULA</w:t>
      </w:r>
    </w:p>
    <w:p w14:paraId="13BDC00A" w14:textId="77777777" w:rsidR="00986961" w:rsidRPr="00FD0D98" w:rsidRDefault="00986961" w:rsidP="00861CA3">
      <w:pPr>
        <w:widowControl/>
        <w:suppressAutoHyphens w:val="0"/>
        <w:autoSpaceDE w:val="0"/>
        <w:autoSpaceDN w:val="0"/>
        <w:adjustRightInd w:val="0"/>
        <w:jc w:val="center"/>
        <w:rPr>
          <w:rFonts w:eastAsia="Times New Roman" w:cs="Calibri,Bold"/>
          <w:b/>
          <w:bCs/>
          <w:kern w:val="0"/>
          <w:szCs w:val="20"/>
        </w:rPr>
      </w:pPr>
    </w:p>
    <w:p w14:paraId="717CF282" w14:textId="3E1C99A4" w:rsidR="00986961" w:rsidRPr="00FD0D98" w:rsidRDefault="00A40286" w:rsidP="00861CA3">
      <w:pPr>
        <w:widowControl/>
        <w:suppressAutoHyphens w:val="0"/>
        <w:autoSpaceDE w:val="0"/>
        <w:autoSpaceDN w:val="0"/>
        <w:adjustRightInd w:val="0"/>
        <w:jc w:val="center"/>
        <w:rPr>
          <w:rFonts w:eastAsia="Times New Roman" w:cs="Calibri,Bold"/>
          <w:b/>
          <w:bCs/>
          <w:kern w:val="0"/>
          <w:szCs w:val="20"/>
        </w:rPr>
      </w:pPr>
      <w:r>
        <w:rPr>
          <w:rFonts w:eastAsia="Times New Roman" w:cs="Calibri,Bold"/>
          <w:b/>
          <w:bCs/>
          <w:kern w:val="0"/>
          <w:szCs w:val="20"/>
        </w:rPr>
        <w:t>1</w:t>
      </w:r>
      <w:r w:rsidR="00E83DF9">
        <w:rPr>
          <w:rFonts w:eastAsia="Times New Roman" w:cs="Calibri,Bold"/>
          <w:b/>
          <w:bCs/>
          <w:kern w:val="0"/>
          <w:szCs w:val="20"/>
        </w:rPr>
        <w:t>9</w:t>
      </w:r>
      <w:r w:rsidR="00986961" w:rsidRPr="00FD0D98">
        <w:rPr>
          <w:rFonts w:eastAsia="Times New Roman" w:cs="Calibri,Bold"/>
          <w:b/>
          <w:bCs/>
          <w:kern w:val="0"/>
          <w:szCs w:val="20"/>
        </w:rPr>
        <w:t>. člen</w:t>
      </w:r>
    </w:p>
    <w:p w14:paraId="61704BE0" w14:textId="77777777" w:rsidR="00986961" w:rsidRPr="00FD0D98" w:rsidRDefault="00986961" w:rsidP="00C3624C">
      <w:pPr>
        <w:widowControl/>
        <w:suppressAutoHyphens w:val="0"/>
        <w:autoSpaceDE w:val="0"/>
        <w:autoSpaceDN w:val="0"/>
        <w:adjustRightInd w:val="0"/>
        <w:jc w:val="both"/>
        <w:rPr>
          <w:rFonts w:eastAsia="Times New Roman" w:cs="Calibri"/>
          <w:kern w:val="0"/>
          <w:szCs w:val="20"/>
        </w:rPr>
      </w:pPr>
    </w:p>
    <w:p w14:paraId="2C1BCAE2" w14:textId="77777777" w:rsidR="00986961" w:rsidRPr="00FD0D98" w:rsidRDefault="00986961" w:rsidP="00C3624C">
      <w:pPr>
        <w:widowControl/>
        <w:suppressAutoHyphens w:val="0"/>
        <w:autoSpaceDE w:val="0"/>
        <w:autoSpaceDN w:val="0"/>
        <w:adjustRightInd w:val="0"/>
        <w:jc w:val="both"/>
        <w:rPr>
          <w:rFonts w:eastAsia="Times New Roman" w:cs="Calibri"/>
          <w:kern w:val="0"/>
          <w:szCs w:val="20"/>
        </w:rPr>
      </w:pPr>
      <w:r w:rsidRPr="00FD0D98">
        <w:rPr>
          <w:rFonts w:eastAsia="Times New Roman" w:cs="Calibri"/>
          <w:kern w:val="0"/>
          <w:szCs w:val="20"/>
        </w:rPr>
        <w:t>Če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1431944" w14:textId="77777777" w:rsidR="00986961" w:rsidRPr="00FD0D98" w:rsidRDefault="00986961" w:rsidP="00C3624C">
      <w:pPr>
        <w:widowControl/>
        <w:suppressAutoHyphens w:val="0"/>
        <w:autoSpaceDE w:val="0"/>
        <w:autoSpaceDN w:val="0"/>
        <w:adjustRightInd w:val="0"/>
        <w:jc w:val="both"/>
        <w:rPr>
          <w:rFonts w:eastAsia="Times New Roman" w:cs="Calibri"/>
          <w:kern w:val="0"/>
          <w:szCs w:val="20"/>
        </w:rPr>
      </w:pPr>
    </w:p>
    <w:p w14:paraId="462D2563" w14:textId="77777777" w:rsidR="00986961" w:rsidRDefault="00986961" w:rsidP="00C3624C">
      <w:pPr>
        <w:widowControl/>
        <w:suppressAutoHyphens w:val="0"/>
        <w:autoSpaceDE w:val="0"/>
        <w:autoSpaceDN w:val="0"/>
        <w:adjustRightInd w:val="0"/>
        <w:jc w:val="both"/>
        <w:rPr>
          <w:rFonts w:eastAsia="Times New Roman" w:cs="Calibri"/>
          <w:kern w:val="0"/>
          <w:szCs w:val="20"/>
        </w:rPr>
      </w:pPr>
      <w:r w:rsidRPr="00FD0D98">
        <w:rPr>
          <w:rFonts w:eastAsia="Times New Roman" w:cs="Calibri"/>
          <w:kern w:val="0"/>
          <w:szCs w:val="20"/>
        </w:rPr>
        <w:t>Naročnik bo v primeru ugotovitve o domnevnem obstoju dejanskega stanja iz prvega odstavka tega člena ali obvestil Komisijo za preprečevanje korupcije ali druge organe, glede njegovega domnevnega nastanka, pričel z ugotavljanjem pogojev ničnosti pogodbe iz prejšnjega odstavka tega člena oziroma z drugimi ukrepi v skladu s predpisi Republike Slovenije.</w:t>
      </w:r>
    </w:p>
    <w:p w14:paraId="4D001F14" w14:textId="77777777" w:rsidR="00B7507F" w:rsidRDefault="00B7507F" w:rsidP="00C3624C">
      <w:pPr>
        <w:widowControl/>
        <w:suppressAutoHyphens w:val="0"/>
        <w:autoSpaceDE w:val="0"/>
        <w:autoSpaceDN w:val="0"/>
        <w:adjustRightInd w:val="0"/>
        <w:jc w:val="both"/>
        <w:rPr>
          <w:rFonts w:eastAsia="Times New Roman" w:cs="Calibri"/>
          <w:kern w:val="0"/>
          <w:szCs w:val="20"/>
        </w:rPr>
      </w:pPr>
    </w:p>
    <w:p w14:paraId="18B5337C" w14:textId="77777777" w:rsidR="003F559A" w:rsidRDefault="00B7507F" w:rsidP="00C3624C">
      <w:pPr>
        <w:widowControl/>
        <w:suppressAutoHyphens w:val="0"/>
        <w:autoSpaceDE w:val="0"/>
        <w:autoSpaceDN w:val="0"/>
        <w:adjustRightInd w:val="0"/>
        <w:jc w:val="both"/>
        <w:rPr>
          <w:rFonts w:eastAsia="Times New Roman" w:cs="Calibri"/>
          <w:kern w:val="0"/>
          <w:szCs w:val="20"/>
        </w:rPr>
      </w:pPr>
      <w:r>
        <w:rPr>
          <w:rFonts w:eastAsia="Times New Roman" w:cs="Calibri"/>
          <w:kern w:val="0"/>
          <w:szCs w:val="20"/>
        </w:rPr>
        <w:t xml:space="preserve">Pogodba je nična tudi v </w:t>
      </w:r>
      <w:r w:rsidR="003F559A">
        <w:rPr>
          <w:rFonts w:eastAsia="Times New Roman" w:cs="Calibri"/>
          <w:kern w:val="0"/>
          <w:szCs w:val="20"/>
        </w:rPr>
        <w:t>naslednjih primerih:</w:t>
      </w:r>
    </w:p>
    <w:p w14:paraId="7A84E121" w14:textId="77777777" w:rsidR="003F559A" w:rsidRPr="003F559A" w:rsidRDefault="00B7507F" w:rsidP="00E8165E">
      <w:pPr>
        <w:pStyle w:val="ListParagraph"/>
        <w:numPr>
          <w:ilvl w:val="0"/>
          <w:numId w:val="3"/>
        </w:numPr>
        <w:jc w:val="both"/>
        <w:rPr>
          <w:rFonts w:ascii="Verdana" w:hAnsi="Verdana" w:cs="Arial"/>
          <w:sz w:val="20"/>
          <w:szCs w:val="20"/>
        </w:rPr>
      </w:pPr>
      <w:r w:rsidRPr="003F559A">
        <w:rPr>
          <w:rFonts w:ascii="Verdana" w:hAnsi="Verdana" w:cs="Arial"/>
          <w:sz w:val="20"/>
          <w:szCs w:val="20"/>
        </w:rPr>
        <w:t>če ponudnik predloži lažno izjavo/podatke o udeležbi fizičnih in pravnih oseb v lastništvu ponudnika oziroma da neresnič</w:t>
      </w:r>
      <w:r w:rsidR="001E4537" w:rsidRPr="003F559A">
        <w:rPr>
          <w:rFonts w:ascii="Verdana" w:hAnsi="Verdana" w:cs="Arial"/>
          <w:sz w:val="20"/>
          <w:szCs w:val="20"/>
        </w:rPr>
        <w:t>ne</w:t>
      </w:r>
      <w:r w:rsidR="003B5D4D">
        <w:rPr>
          <w:rFonts w:ascii="Verdana" w:hAnsi="Verdana" w:cs="Arial"/>
          <w:sz w:val="20"/>
          <w:szCs w:val="20"/>
        </w:rPr>
        <w:t xml:space="preserve"> podatke o navedenih dejstvih;</w:t>
      </w:r>
      <w:r w:rsidR="001E4537" w:rsidRPr="003F559A">
        <w:rPr>
          <w:rFonts w:ascii="Verdana" w:hAnsi="Verdana" w:cs="Arial"/>
          <w:sz w:val="20"/>
          <w:szCs w:val="20"/>
        </w:rPr>
        <w:t xml:space="preserve"> </w:t>
      </w:r>
    </w:p>
    <w:p w14:paraId="56BD9AF5" w14:textId="77777777" w:rsidR="00B7507F" w:rsidRPr="003F559A" w:rsidRDefault="001E4537" w:rsidP="00E8165E">
      <w:pPr>
        <w:pStyle w:val="ListParagraph"/>
        <w:numPr>
          <w:ilvl w:val="0"/>
          <w:numId w:val="3"/>
        </w:numPr>
        <w:jc w:val="both"/>
        <w:rPr>
          <w:rFonts w:ascii="Verdana" w:hAnsi="Verdana" w:cs="Arial"/>
          <w:sz w:val="20"/>
          <w:szCs w:val="20"/>
        </w:rPr>
      </w:pPr>
      <w:r w:rsidRPr="003F559A">
        <w:rPr>
          <w:rFonts w:ascii="Verdana" w:hAnsi="Verdana" w:cs="Arial"/>
          <w:sz w:val="20"/>
          <w:szCs w:val="20"/>
        </w:rPr>
        <w:t xml:space="preserve">v kolikor se izkaže, da je izvajalec oziroma fizična in odgovorna oseba izvajalca povezan s funkcionarjem ali njegovim družinskim članom v skladu s 1. odstavkom 35. člena </w:t>
      </w:r>
      <w:proofErr w:type="spellStart"/>
      <w:r w:rsidRPr="003F559A">
        <w:rPr>
          <w:rFonts w:ascii="Verdana" w:hAnsi="Verdana" w:cs="Arial"/>
          <w:sz w:val="20"/>
          <w:szCs w:val="20"/>
        </w:rPr>
        <w:t>ZIntPK</w:t>
      </w:r>
      <w:proofErr w:type="spellEnd"/>
      <w:r w:rsidRPr="003F559A">
        <w:rPr>
          <w:rFonts w:ascii="Verdana" w:hAnsi="Verdana" w:cs="Arial"/>
          <w:sz w:val="20"/>
          <w:szCs w:val="20"/>
        </w:rPr>
        <w:t>.</w:t>
      </w:r>
    </w:p>
    <w:p w14:paraId="3400D2E0" w14:textId="77777777" w:rsidR="00B75F75" w:rsidRDefault="00B75F75" w:rsidP="00382201">
      <w:pPr>
        <w:widowControl/>
        <w:suppressAutoHyphens w:val="0"/>
        <w:autoSpaceDE w:val="0"/>
        <w:autoSpaceDN w:val="0"/>
        <w:adjustRightInd w:val="0"/>
        <w:jc w:val="center"/>
        <w:rPr>
          <w:rFonts w:eastAsia="Times New Roman" w:cs="Calibri,Bold"/>
          <w:b/>
          <w:bCs/>
          <w:kern w:val="0"/>
          <w:szCs w:val="20"/>
        </w:rPr>
      </w:pPr>
    </w:p>
    <w:p w14:paraId="7BCAD8ED" w14:textId="77777777" w:rsidR="00B75F75" w:rsidRDefault="00B75F75" w:rsidP="00382201">
      <w:pPr>
        <w:widowControl/>
        <w:suppressAutoHyphens w:val="0"/>
        <w:autoSpaceDE w:val="0"/>
        <w:autoSpaceDN w:val="0"/>
        <w:adjustRightInd w:val="0"/>
        <w:jc w:val="center"/>
        <w:rPr>
          <w:rFonts w:eastAsia="Times New Roman" w:cs="Calibri,Bold"/>
          <w:b/>
          <w:bCs/>
          <w:kern w:val="0"/>
          <w:szCs w:val="20"/>
        </w:rPr>
      </w:pPr>
    </w:p>
    <w:p w14:paraId="5DECC2B3" w14:textId="77777777" w:rsidR="00986961" w:rsidRPr="00FD0D98" w:rsidRDefault="00986961" w:rsidP="00382201">
      <w:pPr>
        <w:widowControl/>
        <w:suppressAutoHyphens w:val="0"/>
        <w:autoSpaceDE w:val="0"/>
        <w:autoSpaceDN w:val="0"/>
        <w:adjustRightInd w:val="0"/>
        <w:jc w:val="center"/>
        <w:rPr>
          <w:rFonts w:eastAsia="Times New Roman" w:cs="Calibri,Bold"/>
          <w:b/>
          <w:bCs/>
          <w:kern w:val="0"/>
          <w:szCs w:val="20"/>
        </w:rPr>
      </w:pPr>
      <w:r>
        <w:rPr>
          <w:rFonts w:eastAsia="Times New Roman" w:cs="Calibri,Bold"/>
          <w:b/>
          <w:bCs/>
          <w:kern w:val="0"/>
          <w:szCs w:val="20"/>
        </w:rPr>
        <w:t>RAZVEZNI POGOJ</w:t>
      </w:r>
    </w:p>
    <w:p w14:paraId="5EF63746" w14:textId="77777777" w:rsidR="00986961" w:rsidRDefault="00986961" w:rsidP="00C3624C">
      <w:pPr>
        <w:widowControl/>
        <w:suppressAutoHyphens w:val="0"/>
        <w:autoSpaceDE w:val="0"/>
        <w:autoSpaceDN w:val="0"/>
        <w:adjustRightInd w:val="0"/>
        <w:jc w:val="both"/>
        <w:rPr>
          <w:rFonts w:eastAsia="Times New Roman" w:cs="Calibri,Bold"/>
          <w:b/>
          <w:bCs/>
          <w:kern w:val="0"/>
          <w:szCs w:val="20"/>
        </w:rPr>
      </w:pPr>
    </w:p>
    <w:p w14:paraId="26B36800" w14:textId="4A8FC27E" w:rsidR="00986961" w:rsidRPr="00FD0D98" w:rsidRDefault="00E83DF9" w:rsidP="00382201">
      <w:pPr>
        <w:widowControl/>
        <w:suppressAutoHyphens w:val="0"/>
        <w:autoSpaceDE w:val="0"/>
        <w:autoSpaceDN w:val="0"/>
        <w:adjustRightInd w:val="0"/>
        <w:jc w:val="center"/>
        <w:rPr>
          <w:rFonts w:eastAsia="Times New Roman" w:cs="Calibri,Bold"/>
          <w:b/>
          <w:bCs/>
          <w:kern w:val="0"/>
          <w:szCs w:val="20"/>
        </w:rPr>
      </w:pPr>
      <w:r>
        <w:rPr>
          <w:rFonts w:eastAsia="Times New Roman" w:cs="Calibri,Bold"/>
          <w:b/>
          <w:bCs/>
          <w:kern w:val="0"/>
          <w:szCs w:val="20"/>
        </w:rPr>
        <w:t>20</w:t>
      </w:r>
      <w:r w:rsidR="00986961" w:rsidRPr="00FD0D98">
        <w:rPr>
          <w:rFonts w:eastAsia="Times New Roman" w:cs="Calibri,Bold"/>
          <w:b/>
          <w:bCs/>
          <w:kern w:val="0"/>
          <w:szCs w:val="20"/>
        </w:rPr>
        <w:t>. člen</w:t>
      </w:r>
    </w:p>
    <w:p w14:paraId="4BA98D3C" w14:textId="77777777" w:rsidR="00986961" w:rsidRDefault="00986961" w:rsidP="00382201">
      <w:pPr>
        <w:jc w:val="both"/>
        <w:rPr>
          <w:rFonts w:cs="Arial"/>
          <w:szCs w:val="20"/>
        </w:rPr>
      </w:pPr>
    </w:p>
    <w:p w14:paraId="429C0A58" w14:textId="77777777" w:rsidR="0032246C" w:rsidRPr="0032246C" w:rsidRDefault="0032246C" w:rsidP="0032246C">
      <w:pPr>
        <w:widowControl/>
        <w:suppressAutoHyphens w:val="0"/>
        <w:autoSpaceDE w:val="0"/>
        <w:autoSpaceDN w:val="0"/>
        <w:adjustRightInd w:val="0"/>
        <w:jc w:val="both"/>
        <w:rPr>
          <w:rFonts w:eastAsia="Times New Roman" w:cs="Calibri"/>
          <w:kern w:val="0"/>
          <w:szCs w:val="20"/>
        </w:rPr>
      </w:pPr>
      <w:r w:rsidRPr="0032246C">
        <w:rPr>
          <w:rFonts w:eastAsia="Times New Roman" w:cs="Calibri"/>
          <w:kern w:val="0"/>
          <w:szCs w:val="20"/>
        </w:rPr>
        <w:t>Pogodba je sklenjena pod razveznim pogojem, ki se uresniči, če je naročnik seznanjen, da je:</w:t>
      </w:r>
    </w:p>
    <w:p w14:paraId="774599BF" w14:textId="77777777" w:rsidR="0032246C" w:rsidRPr="0032246C" w:rsidRDefault="0032246C" w:rsidP="00E8165E">
      <w:pPr>
        <w:pStyle w:val="ListParagraph"/>
        <w:numPr>
          <w:ilvl w:val="0"/>
          <w:numId w:val="3"/>
        </w:numPr>
        <w:jc w:val="both"/>
        <w:rPr>
          <w:rFonts w:ascii="Verdana" w:hAnsi="Verdana" w:cs="Arial"/>
          <w:sz w:val="20"/>
          <w:szCs w:val="20"/>
        </w:rPr>
      </w:pPr>
      <w:r w:rsidRPr="0032246C">
        <w:rPr>
          <w:rFonts w:ascii="Verdana" w:hAnsi="Verdana" w:cs="Arial"/>
          <w:sz w:val="20"/>
          <w:szCs w:val="20"/>
        </w:rPr>
        <w:t>sodišče s pravnomočno odločitvijo ugotovilo kršitev obveznosti iz drugega odstavka 3. člena ZJN-3 s strani izvajalca pogodbe o izvedbi javnega naročila ali njegovega podizvajalca;</w:t>
      </w:r>
    </w:p>
    <w:p w14:paraId="4428350A" w14:textId="77777777" w:rsidR="0032246C" w:rsidRPr="0032246C" w:rsidRDefault="0032246C" w:rsidP="00E8165E">
      <w:pPr>
        <w:pStyle w:val="ListParagraph"/>
        <w:numPr>
          <w:ilvl w:val="0"/>
          <w:numId w:val="3"/>
        </w:numPr>
        <w:jc w:val="both"/>
        <w:rPr>
          <w:rFonts w:ascii="Verdana" w:hAnsi="Verdana" w:cs="Arial"/>
          <w:sz w:val="20"/>
          <w:szCs w:val="20"/>
        </w:rPr>
      </w:pPr>
      <w:r w:rsidRPr="0032246C">
        <w:rPr>
          <w:rFonts w:ascii="Verdana" w:hAnsi="Verdana" w:cs="Arial"/>
          <w:sz w:val="20"/>
          <w:szCs w:val="20"/>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58795D3" w14:textId="77777777" w:rsidR="0032246C" w:rsidRDefault="0032246C" w:rsidP="0032246C">
      <w:pPr>
        <w:widowControl/>
        <w:suppressAutoHyphens w:val="0"/>
        <w:autoSpaceDE w:val="0"/>
        <w:autoSpaceDN w:val="0"/>
        <w:adjustRightInd w:val="0"/>
        <w:jc w:val="both"/>
        <w:rPr>
          <w:rFonts w:eastAsia="Times New Roman" w:cs="Calibri"/>
          <w:kern w:val="0"/>
          <w:szCs w:val="20"/>
        </w:rPr>
      </w:pPr>
    </w:p>
    <w:p w14:paraId="4D8BADA6" w14:textId="77777777" w:rsidR="0032246C" w:rsidRPr="0032246C" w:rsidRDefault="0032246C" w:rsidP="0032246C">
      <w:pPr>
        <w:widowControl/>
        <w:suppressAutoHyphens w:val="0"/>
        <w:autoSpaceDE w:val="0"/>
        <w:autoSpaceDN w:val="0"/>
        <w:adjustRightInd w:val="0"/>
        <w:jc w:val="both"/>
        <w:rPr>
          <w:rFonts w:eastAsia="Times New Roman" w:cs="Calibri"/>
          <w:kern w:val="0"/>
          <w:szCs w:val="20"/>
        </w:rPr>
      </w:pPr>
      <w:r w:rsidRPr="0032246C">
        <w:rPr>
          <w:rFonts w:eastAsia="Times New Roman" w:cs="Calibri"/>
          <w:kern w:val="0"/>
          <w:szCs w:val="20"/>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029185A9" w14:textId="77777777" w:rsidR="0032246C" w:rsidRDefault="0032246C" w:rsidP="0032246C">
      <w:pPr>
        <w:widowControl/>
        <w:suppressAutoHyphens w:val="0"/>
        <w:autoSpaceDE w:val="0"/>
        <w:autoSpaceDN w:val="0"/>
        <w:adjustRightInd w:val="0"/>
        <w:jc w:val="both"/>
        <w:rPr>
          <w:rFonts w:eastAsia="Times New Roman" w:cs="Calibri"/>
          <w:kern w:val="0"/>
          <w:szCs w:val="20"/>
        </w:rPr>
      </w:pPr>
    </w:p>
    <w:p w14:paraId="23C15B65" w14:textId="77777777" w:rsidR="0032246C" w:rsidRPr="0032246C" w:rsidRDefault="0032246C" w:rsidP="0032246C">
      <w:pPr>
        <w:widowControl/>
        <w:suppressAutoHyphens w:val="0"/>
        <w:autoSpaceDE w:val="0"/>
        <w:autoSpaceDN w:val="0"/>
        <w:adjustRightInd w:val="0"/>
        <w:jc w:val="both"/>
        <w:rPr>
          <w:rFonts w:eastAsia="Times New Roman" w:cs="Calibri"/>
          <w:kern w:val="0"/>
          <w:szCs w:val="20"/>
        </w:rPr>
      </w:pPr>
      <w:r w:rsidRPr="0032246C">
        <w:rPr>
          <w:rFonts w:eastAsia="Times New Roman" w:cs="Calibri"/>
          <w:kern w:val="0"/>
          <w:szCs w:val="20"/>
        </w:rPr>
        <w:lastRenderedPageBreak/>
        <w:t>V primeru izpolnitve razveznega pogoja se šteje, da je pogodba razvezana z dnem sklenitve nove pogodbe o izvedbi javnega naročila.</w:t>
      </w:r>
    </w:p>
    <w:p w14:paraId="21F90652" w14:textId="77777777" w:rsidR="00E83DF9" w:rsidRDefault="00E83DF9" w:rsidP="0032246C">
      <w:pPr>
        <w:widowControl/>
        <w:suppressAutoHyphens w:val="0"/>
        <w:autoSpaceDE w:val="0"/>
        <w:autoSpaceDN w:val="0"/>
        <w:adjustRightInd w:val="0"/>
        <w:jc w:val="both"/>
        <w:rPr>
          <w:rFonts w:eastAsia="Times New Roman" w:cs="Calibri"/>
          <w:kern w:val="0"/>
          <w:szCs w:val="20"/>
        </w:rPr>
      </w:pPr>
    </w:p>
    <w:p w14:paraId="4FD0B5D4" w14:textId="61234ACA" w:rsidR="0032246C" w:rsidRDefault="0032246C" w:rsidP="0032246C">
      <w:pPr>
        <w:widowControl/>
        <w:suppressAutoHyphens w:val="0"/>
        <w:autoSpaceDE w:val="0"/>
        <w:autoSpaceDN w:val="0"/>
        <w:adjustRightInd w:val="0"/>
        <w:jc w:val="both"/>
        <w:rPr>
          <w:rFonts w:eastAsia="Times New Roman" w:cs="Calibri"/>
          <w:kern w:val="0"/>
          <w:szCs w:val="20"/>
        </w:rPr>
      </w:pPr>
      <w:r w:rsidRPr="0032246C">
        <w:rPr>
          <w:rFonts w:eastAsia="Times New Roman" w:cs="Calibri"/>
          <w:kern w:val="0"/>
          <w:szCs w:val="20"/>
        </w:rPr>
        <w:t>Če naročnik v zakonsko določenem roku ne začne novega postopka javnega naročila, se šteje, da je pogodba razvezana trideseti dan od seznanitve s kršitvijo.</w:t>
      </w:r>
    </w:p>
    <w:p w14:paraId="7E84B189" w14:textId="77777777" w:rsidR="00992D7E" w:rsidRDefault="00992D7E" w:rsidP="0032246C">
      <w:pPr>
        <w:widowControl/>
        <w:suppressAutoHyphens w:val="0"/>
        <w:autoSpaceDE w:val="0"/>
        <w:autoSpaceDN w:val="0"/>
        <w:adjustRightInd w:val="0"/>
        <w:jc w:val="both"/>
        <w:rPr>
          <w:rFonts w:eastAsia="Times New Roman" w:cs="Calibri"/>
          <w:kern w:val="0"/>
          <w:szCs w:val="20"/>
        </w:rPr>
      </w:pPr>
    </w:p>
    <w:p w14:paraId="13B307B0" w14:textId="1AD85F08" w:rsidR="00992D7E" w:rsidRDefault="0032246C" w:rsidP="00B75F75">
      <w:pPr>
        <w:widowControl/>
        <w:suppressAutoHyphens w:val="0"/>
        <w:autoSpaceDE w:val="0"/>
        <w:autoSpaceDN w:val="0"/>
        <w:adjustRightInd w:val="0"/>
        <w:jc w:val="both"/>
        <w:rPr>
          <w:rFonts w:eastAsia="Times New Roman" w:cs="Calibri"/>
          <w:kern w:val="0"/>
          <w:szCs w:val="20"/>
        </w:rPr>
      </w:pPr>
      <w:r w:rsidRPr="0032246C">
        <w:rPr>
          <w:rFonts w:eastAsia="Times New Roman" w:cs="Calibri"/>
          <w:kern w:val="0"/>
          <w:szCs w:val="20"/>
        </w:rPr>
        <w:t xml:space="preserve">Pogodba je sklenjena pod razveznim pogojem, ki se v primeru izpolnitve okoliščin iz drugega odstavka 67.a člena ZJN-3C ter ob upoštevanju četrtega odstavka istega člena, uresniči </w:t>
      </w:r>
      <w:bookmarkStart w:id="2" w:name="_Hlk26957643"/>
      <w:r w:rsidRPr="0032246C">
        <w:rPr>
          <w:rFonts w:eastAsia="Times New Roman" w:cs="Calibri"/>
          <w:kern w:val="0"/>
          <w:szCs w:val="20"/>
        </w:rPr>
        <w:t>z dnem sklenitve nove pogodbe o izvedbi javnega naročila za predmetno naročilo</w:t>
      </w:r>
      <w:bookmarkEnd w:id="2"/>
      <w:r w:rsidRPr="0032246C">
        <w:rPr>
          <w:rFonts w:eastAsia="Times New Roman" w:cs="Calibri"/>
          <w:kern w:val="0"/>
          <w:szCs w:val="20"/>
        </w:rPr>
        <w:t xml:space="preserve">, </w:t>
      </w:r>
      <w:bookmarkStart w:id="3" w:name="_Hlk26957559"/>
      <w:r w:rsidRPr="0032246C">
        <w:rPr>
          <w:rFonts w:eastAsia="Times New Roman" w:cs="Calibri"/>
          <w:kern w:val="0"/>
          <w:szCs w:val="20"/>
        </w:rPr>
        <w:t xml:space="preserve">pri čemer se izvajanje točke c) drugega odstavka 67.a člena ZJN-3C začasno zadrži skladno s sklepom št. </w:t>
      </w:r>
      <w:bookmarkStart w:id="4" w:name="_Hlk101345250"/>
      <w:r w:rsidRPr="0032246C">
        <w:rPr>
          <w:rFonts w:eastAsia="Times New Roman" w:cs="Calibri"/>
          <w:kern w:val="0"/>
          <w:szCs w:val="20"/>
        </w:rPr>
        <w:t>U-I-180/19-17 z dne 7. 11. 2019</w:t>
      </w:r>
      <w:bookmarkEnd w:id="4"/>
      <w:r w:rsidRPr="0032246C">
        <w:rPr>
          <w:rFonts w:eastAsia="Times New Roman" w:cs="Calibri"/>
          <w:kern w:val="0"/>
          <w:szCs w:val="20"/>
        </w:rPr>
        <w:t>.</w:t>
      </w:r>
      <w:bookmarkEnd w:id="3"/>
    </w:p>
    <w:p w14:paraId="0C2E5A6A" w14:textId="77777777" w:rsidR="00B75F75" w:rsidRDefault="00B75F75" w:rsidP="00B75F75">
      <w:pPr>
        <w:widowControl/>
        <w:suppressAutoHyphens w:val="0"/>
        <w:autoSpaceDE w:val="0"/>
        <w:autoSpaceDN w:val="0"/>
        <w:adjustRightInd w:val="0"/>
        <w:jc w:val="both"/>
        <w:rPr>
          <w:rFonts w:eastAsia="Times New Roman" w:cs="Calibri"/>
          <w:kern w:val="0"/>
          <w:szCs w:val="20"/>
        </w:rPr>
      </w:pPr>
    </w:p>
    <w:p w14:paraId="2277F57D" w14:textId="77777777" w:rsidR="00B75F75" w:rsidRPr="00B75F75" w:rsidRDefault="00B75F75" w:rsidP="00B75F75">
      <w:pPr>
        <w:widowControl/>
        <w:suppressAutoHyphens w:val="0"/>
        <w:autoSpaceDE w:val="0"/>
        <w:autoSpaceDN w:val="0"/>
        <w:adjustRightInd w:val="0"/>
        <w:jc w:val="both"/>
        <w:rPr>
          <w:rFonts w:eastAsia="Times New Roman" w:cs="Calibri"/>
          <w:kern w:val="0"/>
          <w:szCs w:val="20"/>
        </w:rPr>
      </w:pPr>
    </w:p>
    <w:p w14:paraId="0BBE894F" w14:textId="1AD90C21" w:rsidR="00986961" w:rsidRPr="00FD0D98" w:rsidRDefault="00986961" w:rsidP="00990C8D">
      <w:pPr>
        <w:widowControl/>
        <w:suppressAutoHyphens w:val="0"/>
        <w:autoSpaceDE w:val="0"/>
        <w:autoSpaceDN w:val="0"/>
        <w:adjustRightInd w:val="0"/>
        <w:jc w:val="center"/>
        <w:rPr>
          <w:rFonts w:eastAsia="Times New Roman" w:cs="Calibri,Bold"/>
          <w:b/>
          <w:bCs/>
          <w:kern w:val="0"/>
          <w:szCs w:val="20"/>
        </w:rPr>
      </w:pPr>
      <w:r w:rsidRPr="00FD0D98">
        <w:rPr>
          <w:rFonts w:eastAsia="Times New Roman" w:cs="Calibri,Bold"/>
          <w:b/>
          <w:bCs/>
          <w:kern w:val="0"/>
          <w:szCs w:val="20"/>
        </w:rPr>
        <w:t>POSEBNE IN KONČNE DOLOČBE</w:t>
      </w:r>
    </w:p>
    <w:p w14:paraId="27A65A91" w14:textId="77777777" w:rsidR="00986961" w:rsidRPr="00FD0D98" w:rsidRDefault="00986961" w:rsidP="00990C8D">
      <w:pPr>
        <w:widowControl/>
        <w:suppressAutoHyphens w:val="0"/>
        <w:autoSpaceDE w:val="0"/>
        <w:autoSpaceDN w:val="0"/>
        <w:adjustRightInd w:val="0"/>
        <w:jc w:val="center"/>
        <w:rPr>
          <w:rFonts w:eastAsia="Times New Roman" w:cs="Calibri,Bold"/>
          <w:b/>
          <w:bCs/>
          <w:kern w:val="0"/>
          <w:szCs w:val="20"/>
        </w:rPr>
      </w:pPr>
    </w:p>
    <w:p w14:paraId="33ED2F5D" w14:textId="15AC238A" w:rsidR="00986961" w:rsidRPr="00FD0D98" w:rsidRDefault="00EC622F" w:rsidP="00AD7ED7">
      <w:pPr>
        <w:widowControl/>
        <w:suppressAutoHyphens w:val="0"/>
        <w:autoSpaceDE w:val="0"/>
        <w:autoSpaceDN w:val="0"/>
        <w:adjustRightInd w:val="0"/>
        <w:jc w:val="center"/>
        <w:rPr>
          <w:rFonts w:eastAsia="Times New Roman" w:cs="Calibri,Bold"/>
          <w:b/>
          <w:bCs/>
          <w:kern w:val="0"/>
          <w:szCs w:val="20"/>
        </w:rPr>
      </w:pPr>
      <w:r>
        <w:rPr>
          <w:rFonts w:eastAsia="Times New Roman" w:cs="Calibri,Bold"/>
          <w:b/>
          <w:bCs/>
          <w:kern w:val="0"/>
          <w:szCs w:val="20"/>
        </w:rPr>
        <w:t>2</w:t>
      </w:r>
      <w:r w:rsidR="00E83DF9">
        <w:rPr>
          <w:rFonts w:eastAsia="Times New Roman" w:cs="Calibri,Bold"/>
          <w:b/>
          <w:bCs/>
          <w:kern w:val="0"/>
          <w:szCs w:val="20"/>
        </w:rPr>
        <w:t>1</w:t>
      </w:r>
      <w:r w:rsidR="00986961" w:rsidRPr="00FD0D98">
        <w:rPr>
          <w:rFonts w:eastAsia="Times New Roman" w:cs="Calibri,Bold"/>
          <w:b/>
          <w:bCs/>
          <w:kern w:val="0"/>
          <w:szCs w:val="20"/>
        </w:rPr>
        <w:t>. člen</w:t>
      </w:r>
    </w:p>
    <w:p w14:paraId="2D3ECF97" w14:textId="77777777" w:rsidR="00986961" w:rsidRPr="00FD0D98" w:rsidRDefault="00986961" w:rsidP="00C3624C">
      <w:pPr>
        <w:widowControl/>
        <w:suppressAutoHyphens w:val="0"/>
        <w:autoSpaceDE w:val="0"/>
        <w:autoSpaceDN w:val="0"/>
        <w:adjustRightInd w:val="0"/>
        <w:jc w:val="both"/>
        <w:rPr>
          <w:rFonts w:eastAsia="Times New Roman" w:cs="Calibri"/>
          <w:kern w:val="0"/>
          <w:szCs w:val="20"/>
        </w:rPr>
      </w:pPr>
    </w:p>
    <w:p w14:paraId="5DAE8E4C" w14:textId="77777777" w:rsidR="00986961" w:rsidRDefault="00986961" w:rsidP="00C3624C">
      <w:pPr>
        <w:widowControl/>
        <w:suppressAutoHyphens w:val="0"/>
        <w:autoSpaceDE w:val="0"/>
        <w:autoSpaceDN w:val="0"/>
        <w:adjustRightInd w:val="0"/>
        <w:jc w:val="both"/>
        <w:rPr>
          <w:rFonts w:eastAsia="Times New Roman" w:cs="Calibri"/>
          <w:kern w:val="0"/>
          <w:szCs w:val="20"/>
        </w:rPr>
      </w:pPr>
    </w:p>
    <w:p w14:paraId="0C95ED87" w14:textId="77777777" w:rsidR="00EE136F" w:rsidRPr="00EE136F" w:rsidRDefault="00EE136F" w:rsidP="00EE136F">
      <w:pPr>
        <w:autoSpaceDE w:val="0"/>
        <w:autoSpaceDN w:val="0"/>
        <w:adjustRightInd w:val="0"/>
        <w:ind w:left="360"/>
        <w:jc w:val="both"/>
        <w:rPr>
          <w:rFonts w:cs="Calibri"/>
          <w:szCs w:val="20"/>
        </w:rPr>
      </w:pPr>
      <w:r w:rsidRPr="00EE136F">
        <w:rPr>
          <w:rFonts w:cs="Calibri"/>
          <w:szCs w:val="20"/>
        </w:rPr>
        <w:t>Med veljavnostjo te pogodbe lahko naročnik ne glede na določbe zakona, ki ureja obligacijska razmerja, odstopi od pogodbe v naslednjih okoliščinah:</w:t>
      </w:r>
    </w:p>
    <w:p w14:paraId="6EC60771" w14:textId="77777777" w:rsidR="00EE136F" w:rsidRPr="00D8010F" w:rsidRDefault="00EE136F" w:rsidP="00E8165E">
      <w:pPr>
        <w:pStyle w:val="ListParagraph"/>
        <w:numPr>
          <w:ilvl w:val="0"/>
          <w:numId w:val="5"/>
        </w:numPr>
        <w:autoSpaceDE w:val="0"/>
        <w:autoSpaceDN w:val="0"/>
        <w:adjustRightInd w:val="0"/>
        <w:jc w:val="both"/>
        <w:rPr>
          <w:rFonts w:ascii="Verdana" w:hAnsi="Verdana" w:cs="Calibri"/>
          <w:sz w:val="20"/>
          <w:szCs w:val="20"/>
        </w:rPr>
      </w:pPr>
      <w:r w:rsidRPr="00D8010F">
        <w:rPr>
          <w:rFonts w:ascii="Verdana" w:hAnsi="Verdana" w:cs="Calibri"/>
          <w:sz w:val="20"/>
          <w:szCs w:val="20"/>
        </w:rPr>
        <w:t>javno naročilo je bilo bistveno spremenjeno, kar terja nov postopek javnega naročanja;</w:t>
      </w:r>
    </w:p>
    <w:p w14:paraId="3E186B1E" w14:textId="77777777" w:rsidR="00EE136F" w:rsidRPr="00D8010F" w:rsidRDefault="00EE136F" w:rsidP="00E8165E">
      <w:pPr>
        <w:pStyle w:val="ListParagraph"/>
        <w:numPr>
          <w:ilvl w:val="0"/>
          <w:numId w:val="5"/>
        </w:numPr>
        <w:autoSpaceDE w:val="0"/>
        <w:autoSpaceDN w:val="0"/>
        <w:adjustRightInd w:val="0"/>
        <w:jc w:val="both"/>
        <w:rPr>
          <w:rFonts w:ascii="Verdana" w:hAnsi="Verdana" w:cs="Calibri"/>
          <w:sz w:val="20"/>
          <w:szCs w:val="20"/>
        </w:rPr>
      </w:pPr>
      <w:r w:rsidRPr="00D8010F">
        <w:rPr>
          <w:rFonts w:ascii="Verdana" w:hAnsi="Verdana" w:cs="Calibri"/>
          <w:sz w:val="20"/>
          <w:szCs w:val="20"/>
        </w:rPr>
        <w:t>v času oddaje javnega naročila je bil izvajalec v enem od položajev, zaradi katerega bi ga naročnik moral izključiti iz postopka javnega naročanja, pa s tem dejstvom naročnik ni bil seznanjen v postopku javnega naročanja;</w:t>
      </w:r>
    </w:p>
    <w:p w14:paraId="49D23B7C" w14:textId="77777777" w:rsidR="00EE136F" w:rsidRPr="00D8010F" w:rsidRDefault="00EE136F" w:rsidP="00E8165E">
      <w:pPr>
        <w:pStyle w:val="ListParagraph"/>
        <w:numPr>
          <w:ilvl w:val="0"/>
          <w:numId w:val="5"/>
        </w:numPr>
        <w:autoSpaceDE w:val="0"/>
        <w:autoSpaceDN w:val="0"/>
        <w:adjustRightInd w:val="0"/>
        <w:jc w:val="both"/>
        <w:rPr>
          <w:rFonts w:ascii="Verdana" w:hAnsi="Verdana" w:cs="Calibri"/>
          <w:sz w:val="20"/>
          <w:szCs w:val="20"/>
        </w:rPr>
      </w:pPr>
      <w:r w:rsidRPr="00D8010F">
        <w:rPr>
          <w:rFonts w:ascii="Verdana" w:hAnsi="Verdana" w:cs="Calibri"/>
          <w:sz w:val="20"/>
          <w:szCs w:val="20"/>
        </w:rPr>
        <w:t>zaradi hudih kršitev obveznosti iz Pogodbe o Evropski uniji - PEU, Pogodbe o delovanju Evropske unije - PDEU in Zakona o javnem naročanju (Uradni list RS, št 91/15 in spremembe), ki jih je po postopku v skladu z 258. členom PDEU ugotovilo Sodišče Evropske unije, javno naročilo ne bi smelo biti oddano izvajalcu.</w:t>
      </w:r>
    </w:p>
    <w:p w14:paraId="2140D8DE" w14:textId="77777777" w:rsidR="00EE136F" w:rsidRPr="00D8010F" w:rsidRDefault="00EE136F" w:rsidP="00EE136F">
      <w:pPr>
        <w:autoSpaceDE w:val="0"/>
        <w:autoSpaceDN w:val="0"/>
        <w:adjustRightInd w:val="0"/>
        <w:ind w:left="709"/>
        <w:jc w:val="both"/>
        <w:rPr>
          <w:rFonts w:cs="Calibri"/>
          <w:szCs w:val="20"/>
        </w:rPr>
      </w:pPr>
    </w:p>
    <w:p w14:paraId="4FCC87CD" w14:textId="77777777" w:rsidR="00EE136F" w:rsidRPr="00D8010F" w:rsidRDefault="00EE136F" w:rsidP="00EE136F">
      <w:pPr>
        <w:autoSpaceDE w:val="0"/>
        <w:autoSpaceDN w:val="0"/>
        <w:adjustRightInd w:val="0"/>
        <w:ind w:left="709"/>
        <w:jc w:val="both"/>
        <w:rPr>
          <w:rFonts w:cs="Calibri"/>
          <w:szCs w:val="20"/>
        </w:rPr>
      </w:pPr>
      <w:r w:rsidRPr="00D8010F">
        <w:rPr>
          <w:rFonts w:cs="Calibri"/>
          <w:szCs w:val="20"/>
        </w:rPr>
        <w:t>Odstop učinkuje z dnem, ko izvajalec prejme pisno izjavo naročnika o odstopu.</w:t>
      </w:r>
    </w:p>
    <w:p w14:paraId="7482A46D" w14:textId="77777777" w:rsidR="00EE136F" w:rsidRPr="00D8010F" w:rsidRDefault="00EE136F" w:rsidP="00EE136F">
      <w:pPr>
        <w:autoSpaceDE w:val="0"/>
        <w:autoSpaceDN w:val="0"/>
        <w:adjustRightInd w:val="0"/>
        <w:ind w:left="709"/>
        <w:jc w:val="both"/>
        <w:rPr>
          <w:rFonts w:cs="Calibri"/>
          <w:szCs w:val="20"/>
        </w:rPr>
      </w:pPr>
    </w:p>
    <w:p w14:paraId="52EAEB73" w14:textId="77777777" w:rsidR="00EE136F" w:rsidRPr="00D8010F" w:rsidRDefault="00EE136F" w:rsidP="00EE136F">
      <w:pPr>
        <w:autoSpaceDE w:val="0"/>
        <w:autoSpaceDN w:val="0"/>
        <w:adjustRightInd w:val="0"/>
        <w:ind w:left="709"/>
        <w:jc w:val="both"/>
        <w:rPr>
          <w:rFonts w:cs="Calibri"/>
          <w:szCs w:val="20"/>
        </w:rPr>
      </w:pPr>
      <w:r w:rsidRPr="00D8010F">
        <w:rPr>
          <w:rFonts w:cs="Calibri"/>
          <w:szCs w:val="20"/>
        </w:rPr>
        <w:t>Izvajalec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19576C60" w14:textId="77777777" w:rsidR="00EE136F" w:rsidRPr="00D8010F" w:rsidRDefault="00EE136F" w:rsidP="00EE136F">
      <w:pPr>
        <w:autoSpaceDE w:val="0"/>
        <w:autoSpaceDN w:val="0"/>
        <w:adjustRightInd w:val="0"/>
        <w:ind w:left="709"/>
        <w:jc w:val="both"/>
        <w:rPr>
          <w:rFonts w:cs="Calibri"/>
          <w:szCs w:val="20"/>
        </w:rPr>
      </w:pPr>
    </w:p>
    <w:p w14:paraId="49E5714C" w14:textId="77777777" w:rsidR="00EE136F" w:rsidRPr="00D8010F" w:rsidRDefault="00EE136F" w:rsidP="00EE136F">
      <w:pPr>
        <w:autoSpaceDE w:val="0"/>
        <w:autoSpaceDN w:val="0"/>
        <w:adjustRightInd w:val="0"/>
        <w:ind w:left="709"/>
        <w:jc w:val="both"/>
        <w:rPr>
          <w:rFonts w:cs="Calibri"/>
          <w:szCs w:val="20"/>
        </w:rPr>
      </w:pPr>
      <w:r w:rsidRPr="00D8010F">
        <w:rPr>
          <w:rFonts w:cs="Calibri"/>
          <w:szCs w:val="20"/>
        </w:rPr>
        <w:t>Naročnik ne odgovarja za škodo, ki je ali bi iz gornjih razlogov utegnila nastati izvajalcu.</w:t>
      </w:r>
    </w:p>
    <w:p w14:paraId="023842F6" w14:textId="77777777" w:rsidR="00EE136F" w:rsidRPr="00D8010F" w:rsidRDefault="00EE136F" w:rsidP="00EE136F">
      <w:pPr>
        <w:autoSpaceDE w:val="0"/>
        <w:autoSpaceDN w:val="0"/>
        <w:adjustRightInd w:val="0"/>
        <w:ind w:left="709"/>
        <w:jc w:val="both"/>
        <w:rPr>
          <w:rFonts w:cs="Calibri"/>
          <w:szCs w:val="20"/>
        </w:rPr>
      </w:pPr>
    </w:p>
    <w:p w14:paraId="436D7C62" w14:textId="77777777" w:rsidR="00EE136F" w:rsidRPr="00D8010F" w:rsidRDefault="00EE136F" w:rsidP="00EE136F">
      <w:pPr>
        <w:autoSpaceDE w:val="0"/>
        <w:autoSpaceDN w:val="0"/>
        <w:adjustRightInd w:val="0"/>
        <w:ind w:left="709"/>
        <w:jc w:val="both"/>
        <w:rPr>
          <w:rFonts w:cs="Calibri"/>
          <w:szCs w:val="20"/>
        </w:rPr>
      </w:pPr>
      <w:r w:rsidRPr="00D8010F">
        <w:rPr>
          <w:rFonts w:cs="Calibri"/>
          <w:szCs w:val="20"/>
        </w:rPr>
        <w:t>V primeru odstopa po 2. in 3. alineji 1. odstavka tega člena se šteje, da izvajalec ne izpolnjuje pogodbenih obveznosti skladno z določili te pogodbe, zaradi česar je naročnik z odstopom upravičen unovčiti zavarovanje za dobro izvedbo pogodbenih obveznosti.</w:t>
      </w:r>
    </w:p>
    <w:p w14:paraId="5A498B1A" w14:textId="77777777" w:rsidR="00EE136F" w:rsidRPr="00EE136F" w:rsidRDefault="00EE136F" w:rsidP="00EE136F">
      <w:pPr>
        <w:autoSpaceDE w:val="0"/>
        <w:autoSpaceDN w:val="0"/>
        <w:adjustRightInd w:val="0"/>
        <w:ind w:left="360"/>
        <w:jc w:val="both"/>
        <w:rPr>
          <w:rFonts w:cs="Calibri"/>
          <w:szCs w:val="20"/>
        </w:rPr>
      </w:pPr>
    </w:p>
    <w:p w14:paraId="71F3B7E9" w14:textId="753B7FE8" w:rsidR="001D5345" w:rsidRDefault="001D5345" w:rsidP="001D5345">
      <w:pPr>
        <w:autoSpaceDE w:val="0"/>
        <w:autoSpaceDN w:val="0"/>
        <w:adjustRightInd w:val="0"/>
        <w:ind w:left="360"/>
        <w:jc w:val="both"/>
        <w:rPr>
          <w:rFonts w:eastAsia="Times New Roman" w:cs="Calibri"/>
          <w:bCs/>
          <w:kern w:val="0"/>
          <w:szCs w:val="20"/>
        </w:rPr>
      </w:pPr>
      <w:r w:rsidRPr="003F1F87">
        <w:rPr>
          <w:rFonts w:eastAsia="Times New Roman" w:cs="Calibri"/>
          <w:bCs/>
          <w:kern w:val="0"/>
          <w:szCs w:val="20"/>
        </w:rPr>
        <w:t xml:space="preserve">Naročnik ugotavlja, da obstaja možnost, da bo dejavnost, ki je predmet te pogodbe, v času </w:t>
      </w:r>
      <w:r w:rsidRPr="001D5345">
        <w:rPr>
          <w:rFonts w:cs="Calibri"/>
          <w:szCs w:val="20"/>
        </w:rPr>
        <w:t>veljavnosti</w:t>
      </w:r>
      <w:r w:rsidRPr="003F1F87">
        <w:rPr>
          <w:rFonts w:eastAsia="Times New Roman" w:cs="Calibri"/>
          <w:bCs/>
          <w:kern w:val="0"/>
          <w:szCs w:val="20"/>
        </w:rPr>
        <w:t xml:space="preserve"> pogodbe prenesena na drugega naročnika. Izvajalec se v tem primeru strinja, da se lahko v primeru soglasja novega naročnika prenese na novega naročnika ter se zavezuje skleniti pogodbo z novim naročnikom pod enakimi pogoji za preostanek časa trajanja pogodbe, oziroma skleniti dogovor o prenosu pogodbe na novega naročnika.</w:t>
      </w:r>
    </w:p>
    <w:p w14:paraId="19D3CBDE" w14:textId="77777777" w:rsidR="001D5345" w:rsidRDefault="001D5345" w:rsidP="00EE136F">
      <w:pPr>
        <w:autoSpaceDE w:val="0"/>
        <w:autoSpaceDN w:val="0"/>
        <w:adjustRightInd w:val="0"/>
        <w:ind w:left="360"/>
        <w:jc w:val="both"/>
        <w:rPr>
          <w:rFonts w:cs="Calibri"/>
          <w:szCs w:val="20"/>
        </w:rPr>
      </w:pPr>
    </w:p>
    <w:p w14:paraId="29872C42" w14:textId="3AF758B5" w:rsidR="00911DC4" w:rsidRPr="00EE136F" w:rsidRDefault="00911DC4" w:rsidP="00911DC4">
      <w:pPr>
        <w:autoSpaceDE w:val="0"/>
        <w:autoSpaceDN w:val="0"/>
        <w:adjustRightInd w:val="0"/>
        <w:ind w:left="360"/>
        <w:jc w:val="both"/>
        <w:rPr>
          <w:rFonts w:cs="Calibri"/>
          <w:szCs w:val="20"/>
        </w:rPr>
      </w:pPr>
      <w:r w:rsidRPr="00EE136F">
        <w:rPr>
          <w:rFonts w:cs="Calibri"/>
          <w:szCs w:val="20"/>
        </w:rPr>
        <w:t>Pogodba se lahko spremeni ali dopolni s pisnim dodatkom k pogodbi, ki ga sporazumno sprejmeta in podpišeta obe pogodbeni stranki.</w:t>
      </w:r>
    </w:p>
    <w:p w14:paraId="2915EF70" w14:textId="77777777" w:rsidR="00911DC4" w:rsidRDefault="00911DC4" w:rsidP="00911DC4">
      <w:pPr>
        <w:autoSpaceDE w:val="0"/>
        <w:autoSpaceDN w:val="0"/>
        <w:adjustRightInd w:val="0"/>
        <w:ind w:left="360"/>
        <w:jc w:val="both"/>
        <w:rPr>
          <w:rFonts w:cs="Calibri"/>
          <w:szCs w:val="20"/>
        </w:rPr>
      </w:pPr>
    </w:p>
    <w:p w14:paraId="637EEE89" w14:textId="3F57DF15" w:rsidR="00911DC4" w:rsidRPr="00EE136F" w:rsidRDefault="00911DC4" w:rsidP="00911DC4">
      <w:pPr>
        <w:autoSpaceDE w:val="0"/>
        <w:autoSpaceDN w:val="0"/>
        <w:adjustRightInd w:val="0"/>
        <w:ind w:left="360"/>
        <w:jc w:val="both"/>
        <w:rPr>
          <w:rFonts w:cs="Calibri"/>
          <w:szCs w:val="20"/>
        </w:rPr>
      </w:pPr>
      <w:r w:rsidRPr="00EE136F">
        <w:rPr>
          <w:rFonts w:cs="Calibri"/>
          <w:szCs w:val="20"/>
        </w:rPr>
        <w:t>Če je katero od pogodbenih določil neveljavno ali to postane, to ne vpliva na ostala določila pogodbe. Neveljavno določilo se nadomesti z veljavnim.</w:t>
      </w:r>
    </w:p>
    <w:p w14:paraId="51F7DC47" w14:textId="77777777" w:rsidR="00EE136F" w:rsidRPr="00EE136F" w:rsidRDefault="00EE136F" w:rsidP="00EE136F">
      <w:pPr>
        <w:autoSpaceDE w:val="0"/>
        <w:autoSpaceDN w:val="0"/>
        <w:adjustRightInd w:val="0"/>
        <w:ind w:left="360"/>
        <w:jc w:val="both"/>
        <w:rPr>
          <w:rFonts w:cs="Calibri"/>
          <w:szCs w:val="20"/>
        </w:rPr>
      </w:pPr>
    </w:p>
    <w:p w14:paraId="516A97DB" w14:textId="325FA8B8" w:rsidR="00EE1A6B" w:rsidRPr="00B75F75" w:rsidRDefault="00EE136F" w:rsidP="00B75F75">
      <w:pPr>
        <w:autoSpaceDE w:val="0"/>
        <w:autoSpaceDN w:val="0"/>
        <w:adjustRightInd w:val="0"/>
        <w:ind w:left="360"/>
        <w:jc w:val="both"/>
        <w:rPr>
          <w:rFonts w:cs="Calibri"/>
          <w:szCs w:val="20"/>
        </w:rPr>
      </w:pPr>
      <w:r w:rsidRPr="00EE136F">
        <w:rPr>
          <w:rFonts w:cs="Calibri"/>
          <w:szCs w:val="20"/>
        </w:rPr>
        <w:lastRenderedPageBreak/>
        <w:t>Pogodba je sestavljena v 2 (dveh) enakih izvodih, od katerih prejme vsaka pogodbena stranka 1 (en) izvod.</w:t>
      </w:r>
    </w:p>
    <w:tbl>
      <w:tblPr>
        <w:tblpPr w:leftFromText="141" w:rightFromText="141" w:vertAnchor="text" w:horzAnchor="margin" w:tblpY="835"/>
        <w:tblW w:w="9637" w:type="dxa"/>
        <w:tblLayout w:type="fixed"/>
        <w:tblCellMar>
          <w:top w:w="55" w:type="dxa"/>
          <w:left w:w="55" w:type="dxa"/>
          <w:bottom w:w="55" w:type="dxa"/>
          <w:right w:w="55" w:type="dxa"/>
        </w:tblCellMar>
        <w:tblLook w:val="0000" w:firstRow="0" w:lastRow="0" w:firstColumn="0" w:lastColumn="0" w:noHBand="0" w:noVBand="0"/>
      </w:tblPr>
      <w:tblGrid>
        <w:gridCol w:w="4319"/>
        <w:gridCol w:w="677"/>
        <w:gridCol w:w="4641"/>
      </w:tblGrid>
      <w:tr w:rsidR="00F7375C" w:rsidRPr="0028388A" w14:paraId="1430FA02" w14:textId="77777777" w:rsidTr="00F7375C">
        <w:trPr>
          <w:trHeight w:val="354"/>
        </w:trPr>
        <w:tc>
          <w:tcPr>
            <w:tcW w:w="4319" w:type="dxa"/>
            <w:tcBorders>
              <w:top w:val="single" w:sz="2" w:space="0" w:color="000000"/>
              <w:left w:val="single" w:sz="2" w:space="0" w:color="000000"/>
              <w:bottom w:val="single" w:sz="2" w:space="0" w:color="000000"/>
            </w:tcBorders>
            <w:shd w:val="clear" w:color="auto" w:fill="BDD6EE"/>
          </w:tcPr>
          <w:p w14:paraId="01509F21" w14:textId="77777777" w:rsidR="00F7375C" w:rsidRPr="0028388A" w:rsidRDefault="00F7375C" w:rsidP="00F7375C">
            <w:pPr>
              <w:pStyle w:val="TableContents"/>
              <w:keepNext/>
              <w:rPr>
                <w:b/>
                <w:bCs/>
              </w:rPr>
            </w:pPr>
            <w:r>
              <w:rPr>
                <w:b/>
                <w:bCs/>
              </w:rPr>
              <w:t xml:space="preserve">Izvajalec </w:t>
            </w:r>
          </w:p>
        </w:tc>
        <w:tc>
          <w:tcPr>
            <w:tcW w:w="677" w:type="dxa"/>
            <w:tcBorders>
              <w:left w:val="single" w:sz="2" w:space="0" w:color="000000"/>
              <w:right w:val="single" w:sz="2" w:space="0" w:color="000000"/>
            </w:tcBorders>
          </w:tcPr>
          <w:p w14:paraId="0CF55E0D" w14:textId="77777777" w:rsidR="00F7375C" w:rsidRPr="0028388A" w:rsidRDefault="00F7375C" w:rsidP="00F7375C">
            <w:pPr>
              <w:pStyle w:val="TableContents"/>
              <w:keepNext/>
              <w:rPr>
                <w:b/>
                <w:bCs/>
              </w:rPr>
            </w:pPr>
          </w:p>
        </w:tc>
        <w:tc>
          <w:tcPr>
            <w:tcW w:w="4641" w:type="dxa"/>
            <w:tcBorders>
              <w:top w:val="single" w:sz="2" w:space="0" w:color="000000"/>
              <w:left w:val="single" w:sz="2" w:space="0" w:color="000000"/>
              <w:bottom w:val="single" w:sz="2" w:space="0" w:color="000000"/>
              <w:right w:val="single" w:sz="2" w:space="0" w:color="000000"/>
            </w:tcBorders>
            <w:shd w:val="clear" w:color="auto" w:fill="BDD6EE"/>
          </w:tcPr>
          <w:p w14:paraId="3C25E0E1" w14:textId="77777777" w:rsidR="00F7375C" w:rsidRPr="0028388A" w:rsidRDefault="00F7375C" w:rsidP="00F7375C">
            <w:pPr>
              <w:pStyle w:val="TableContents"/>
              <w:keepNext/>
              <w:rPr>
                <w:b/>
                <w:bCs/>
              </w:rPr>
            </w:pPr>
            <w:r w:rsidRPr="0028388A">
              <w:rPr>
                <w:b/>
                <w:bCs/>
              </w:rPr>
              <w:t>N</w:t>
            </w:r>
            <w:r w:rsidRPr="00F73E0A">
              <w:rPr>
                <w:b/>
                <w:bCs/>
                <w:shd w:val="clear" w:color="auto" w:fill="BDD6EE"/>
              </w:rPr>
              <w:t>aročnik</w:t>
            </w:r>
          </w:p>
        </w:tc>
      </w:tr>
      <w:tr w:rsidR="00F7375C" w:rsidRPr="0028388A" w14:paraId="4D323B16" w14:textId="77777777" w:rsidTr="00F7375C">
        <w:trPr>
          <w:trHeight w:val="81"/>
        </w:trPr>
        <w:tc>
          <w:tcPr>
            <w:tcW w:w="4319" w:type="dxa"/>
            <w:tcBorders>
              <w:left w:val="single" w:sz="2" w:space="0" w:color="000000"/>
              <w:bottom w:val="single" w:sz="2" w:space="0" w:color="000000"/>
            </w:tcBorders>
          </w:tcPr>
          <w:p w14:paraId="35F3EDDA" w14:textId="2A703020" w:rsidR="00F7375C" w:rsidRPr="0028388A" w:rsidRDefault="00F7375C" w:rsidP="00F7375C">
            <w:pPr>
              <w:pStyle w:val="TableContents"/>
              <w:keepNext/>
            </w:pPr>
          </w:p>
        </w:tc>
        <w:tc>
          <w:tcPr>
            <w:tcW w:w="677" w:type="dxa"/>
            <w:tcBorders>
              <w:left w:val="single" w:sz="2" w:space="0" w:color="000000"/>
              <w:right w:val="single" w:sz="2" w:space="0" w:color="000000"/>
            </w:tcBorders>
          </w:tcPr>
          <w:p w14:paraId="69F896D7" w14:textId="77777777" w:rsidR="00F7375C" w:rsidRPr="0028388A" w:rsidRDefault="00F7375C" w:rsidP="00F7375C">
            <w:pPr>
              <w:pStyle w:val="TableContents"/>
              <w:keepNext/>
            </w:pPr>
          </w:p>
        </w:tc>
        <w:tc>
          <w:tcPr>
            <w:tcW w:w="4641" w:type="dxa"/>
            <w:tcBorders>
              <w:left w:val="single" w:sz="2" w:space="0" w:color="000000"/>
              <w:bottom w:val="single" w:sz="2" w:space="0" w:color="000000"/>
              <w:right w:val="single" w:sz="2" w:space="0" w:color="000000"/>
            </w:tcBorders>
          </w:tcPr>
          <w:p w14:paraId="00BF9D5C" w14:textId="77777777" w:rsidR="00F7375C" w:rsidRPr="0028388A" w:rsidRDefault="00F7375C" w:rsidP="00F7375C">
            <w:pPr>
              <w:pStyle w:val="TableContents"/>
              <w:keepNext/>
            </w:pPr>
            <w:r w:rsidRPr="0028388A">
              <w:t>Nacionalni inštitut za javno zdravje</w:t>
            </w:r>
          </w:p>
          <w:p w14:paraId="52049170" w14:textId="77777777" w:rsidR="00F7375C" w:rsidRPr="0028388A" w:rsidRDefault="00F7375C" w:rsidP="00F7375C">
            <w:pPr>
              <w:pStyle w:val="TableContents"/>
              <w:keepNext/>
            </w:pPr>
            <w:r w:rsidRPr="0028388A">
              <w:t>Trubarjeva cesta 2</w:t>
            </w:r>
          </w:p>
          <w:p w14:paraId="144C4651" w14:textId="77777777" w:rsidR="00F7375C" w:rsidRPr="0028388A" w:rsidRDefault="00F7375C" w:rsidP="00F7375C">
            <w:pPr>
              <w:pStyle w:val="TableContents"/>
              <w:keepNext/>
            </w:pPr>
            <w:r w:rsidRPr="0028388A">
              <w:t>1000 Ljubljana</w:t>
            </w:r>
          </w:p>
        </w:tc>
      </w:tr>
      <w:tr w:rsidR="00F7375C" w:rsidRPr="0028388A" w14:paraId="721C1E91" w14:textId="77777777" w:rsidTr="00F7375C">
        <w:trPr>
          <w:trHeight w:val="354"/>
        </w:trPr>
        <w:tc>
          <w:tcPr>
            <w:tcW w:w="4319" w:type="dxa"/>
          </w:tcPr>
          <w:p w14:paraId="1B119489" w14:textId="77777777" w:rsidR="00F7375C" w:rsidRDefault="00F7375C" w:rsidP="00F7375C">
            <w:pPr>
              <w:pStyle w:val="TableContents"/>
              <w:keepNext/>
            </w:pPr>
          </w:p>
          <w:p w14:paraId="0C55018E" w14:textId="77777777" w:rsidR="00F7375C" w:rsidRPr="0028388A" w:rsidRDefault="00F7375C" w:rsidP="00F7375C">
            <w:pPr>
              <w:pStyle w:val="TableContents"/>
              <w:keepNext/>
            </w:pPr>
          </w:p>
        </w:tc>
        <w:tc>
          <w:tcPr>
            <w:tcW w:w="677" w:type="dxa"/>
          </w:tcPr>
          <w:p w14:paraId="34294AF3" w14:textId="77777777" w:rsidR="00F7375C" w:rsidRPr="0028388A" w:rsidRDefault="00F7375C" w:rsidP="00F7375C">
            <w:pPr>
              <w:pStyle w:val="TableContents"/>
              <w:keepNext/>
            </w:pPr>
          </w:p>
        </w:tc>
        <w:tc>
          <w:tcPr>
            <w:tcW w:w="4641" w:type="dxa"/>
          </w:tcPr>
          <w:p w14:paraId="2F2D261E" w14:textId="77777777" w:rsidR="00F7375C" w:rsidRPr="0028388A" w:rsidRDefault="00F7375C" w:rsidP="00F7375C">
            <w:pPr>
              <w:pStyle w:val="TableContents"/>
              <w:keepNext/>
            </w:pPr>
          </w:p>
        </w:tc>
      </w:tr>
      <w:tr w:rsidR="00F7375C" w:rsidRPr="0028388A" w14:paraId="26D0B0AC" w14:textId="77777777" w:rsidTr="00F7375C">
        <w:trPr>
          <w:trHeight w:val="354"/>
        </w:trPr>
        <w:tc>
          <w:tcPr>
            <w:tcW w:w="4319" w:type="dxa"/>
          </w:tcPr>
          <w:p w14:paraId="3BCDA06E" w14:textId="08E691AC" w:rsidR="00F7375C" w:rsidRPr="0028388A" w:rsidRDefault="00F7375C" w:rsidP="00F7375C">
            <w:pPr>
              <w:pStyle w:val="TableContents"/>
              <w:keepNext/>
            </w:pPr>
            <w:r w:rsidRPr="0028388A">
              <w:t xml:space="preserve">V </w:t>
            </w:r>
            <w:r w:rsidR="00E83DF9">
              <w:t>________</w:t>
            </w:r>
            <w:r w:rsidRPr="0028388A">
              <w:t>, dne</w:t>
            </w:r>
            <w:r w:rsidR="00C37630">
              <w:t xml:space="preserve"> _________</w:t>
            </w:r>
          </w:p>
        </w:tc>
        <w:tc>
          <w:tcPr>
            <w:tcW w:w="677" w:type="dxa"/>
          </w:tcPr>
          <w:p w14:paraId="5A906A42" w14:textId="77777777" w:rsidR="00F7375C" w:rsidRPr="0028388A" w:rsidRDefault="00F7375C" w:rsidP="00F7375C">
            <w:pPr>
              <w:pStyle w:val="TableContents"/>
              <w:keepNext/>
            </w:pPr>
          </w:p>
        </w:tc>
        <w:tc>
          <w:tcPr>
            <w:tcW w:w="4641" w:type="dxa"/>
          </w:tcPr>
          <w:p w14:paraId="71495F0F" w14:textId="2CF313E4" w:rsidR="00F7375C" w:rsidRPr="0028388A" w:rsidRDefault="00F7375C" w:rsidP="00F7375C">
            <w:pPr>
              <w:pStyle w:val="TableContents"/>
              <w:keepNext/>
            </w:pPr>
            <w:r w:rsidRPr="0028388A">
              <w:t>V Ljubljani, dne</w:t>
            </w:r>
            <w:r w:rsidR="00C37630">
              <w:t xml:space="preserve"> </w:t>
            </w:r>
          </w:p>
        </w:tc>
      </w:tr>
      <w:tr w:rsidR="00F7375C" w:rsidRPr="0028388A" w14:paraId="568F21A0" w14:textId="77777777" w:rsidTr="00F7375C">
        <w:trPr>
          <w:trHeight w:val="354"/>
        </w:trPr>
        <w:tc>
          <w:tcPr>
            <w:tcW w:w="4319" w:type="dxa"/>
          </w:tcPr>
          <w:p w14:paraId="2F167174" w14:textId="13BAB718" w:rsidR="00F7375C" w:rsidRPr="0028388A" w:rsidRDefault="00F7375C" w:rsidP="00F7375C">
            <w:pPr>
              <w:pStyle w:val="TableContents"/>
              <w:keepNext/>
            </w:pPr>
            <w:r w:rsidRPr="0028388A">
              <w:t xml:space="preserve">Podpisnik: </w:t>
            </w:r>
            <w:r w:rsidR="00E83DF9">
              <w:t xml:space="preserve"> </w:t>
            </w:r>
          </w:p>
        </w:tc>
        <w:tc>
          <w:tcPr>
            <w:tcW w:w="677" w:type="dxa"/>
          </w:tcPr>
          <w:p w14:paraId="0B0B471C" w14:textId="77777777" w:rsidR="00F7375C" w:rsidRPr="0028388A" w:rsidRDefault="00F7375C" w:rsidP="00F7375C">
            <w:pPr>
              <w:pStyle w:val="TableContents"/>
              <w:keepNext/>
            </w:pPr>
          </w:p>
        </w:tc>
        <w:tc>
          <w:tcPr>
            <w:tcW w:w="4641" w:type="dxa"/>
          </w:tcPr>
          <w:p w14:paraId="4AB3BA17" w14:textId="59357B08" w:rsidR="00F7375C" w:rsidRDefault="00F7375C" w:rsidP="00F7375C">
            <w:pPr>
              <w:pStyle w:val="TableContents"/>
              <w:keepNext/>
            </w:pPr>
            <w:r>
              <w:t xml:space="preserve">Podpisnik: </w:t>
            </w:r>
            <w:r w:rsidR="00EB57FB">
              <w:t>izr. prof</w:t>
            </w:r>
            <w:r>
              <w:t>. dr. Branko Gabrovec,</w:t>
            </w:r>
          </w:p>
          <w:p w14:paraId="52D528E8" w14:textId="1D424AB0" w:rsidR="00C37630" w:rsidRPr="0028388A" w:rsidRDefault="00F7375C" w:rsidP="004B6E1C">
            <w:pPr>
              <w:pStyle w:val="TableContents"/>
              <w:keepNext/>
            </w:pPr>
            <w:r>
              <w:t xml:space="preserve">generalni direktor </w:t>
            </w:r>
          </w:p>
        </w:tc>
      </w:tr>
    </w:tbl>
    <w:p w14:paraId="4C09CCB1" w14:textId="1337F2CB" w:rsidR="00F7375C" w:rsidRDefault="00F7375C">
      <w:pPr>
        <w:widowControl/>
        <w:suppressAutoHyphens w:val="0"/>
        <w:rPr>
          <w:rFonts w:eastAsia="Times New Roman" w:cs="Calibri"/>
          <w:kern w:val="0"/>
          <w:szCs w:val="20"/>
        </w:rPr>
      </w:pPr>
    </w:p>
    <w:p w14:paraId="556904ED" w14:textId="77777777" w:rsidR="00C37630" w:rsidRDefault="00C37630">
      <w:pPr>
        <w:widowControl/>
        <w:suppressAutoHyphens w:val="0"/>
        <w:rPr>
          <w:rFonts w:eastAsia="Times New Roman" w:cs="Calibri"/>
          <w:kern w:val="0"/>
          <w:szCs w:val="20"/>
        </w:rPr>
      </w:pPr>
    </w:p>
    <w:p w14:paraId="3F03DE53" w14:textId="77777777" w:rsidR="00C37630" w:rsidRDefault="00C37630">
      <w:pPr>
        <w:widowControl/>
        <w:suppressAutoHyphens w:val="0"/>
        <w:rPr>
          <w:rFonts w:eastAsia="Times New Roman" w:cs="Calibri"/>
          <w:kern w:val="0"/>
          <w:szCs w:val="20"/>
        </w:rPr>
      </w:pPr>
    </w:p>
    <w:p w14:paraId="27EBDA31" w14:textId="77777777" w:rsidR="00C37630" w:rsidRDefault="00C37630">
      <w:pPr>
        <w:widowControl/>
        <w:suppressAutoHyphens w:val="0"/>
        <w:rPr>
          <w:rFonts w:eastAsia="Times New Roman" w:cs="Calibri"/>
          <w:kern w:val="0"/>
          <w:szCs w:val="20"/>
        </w:rPr>
      </w:pPr>
    </w:p>
    <w:p w14:paraId="0E74212B" w14:textId="77777777" w:rsidR="00C37630" w:rsidRDefault="00C37630">
      <w:pPr>
        <w:widowControl/>
        <w:suppressAutoHyphens w:val="0"/>
        <w:rPr>
          <w:rFonts w:eastAsia="Times New Roman" w:cs="Calibri"/>
          <w:kern w:val="0"/>
          <w:szCs w:val="20"/>
        </w:rPr>
      </w:pPr>
    </w:p>
    <w:p w14:paraId="7D756618" w14:textId="77777777" w:rsidR="00C37630" w:rsidRDefault="00C37630">
      <w:pPr>
        <w:widowControl/>
        <w:suppressAutoHyphens w:val="0"/>
        <w:rPr>
          <w:rFonts w:eastAsia="Times New Roman" w:cs="Calibri"/>
          <w:kern w:val="0"/>
          <w:szCs w:val="20"/>
        </w:rPr>
      </w:pPr>
    </w:p>
    <w:p w14:paraId="2EF4B577" w14:textId="77777777" w:rsidR="00C37630" w:rsidRDefault="00C37630">
      <w:pPr>
        <w:widowControl/>
        <w:suppressAutoHyphens w:val="0"/>
        <w:rPr>
          <w:rFonts w:eastAsia="Times New Roman" w:cs="Calibri"/>
          <w:kern w:val="0"/>
          <w:szCs w:val="20"/>
        </w:rPr>
      </w:pPr>
    </w:p>
    <w:tbl>
      <w:tblPr>
        <w:tblpPr w:leftFromText="141" w:rightFromText="141" w:vertAnchor="text" w:horzAnchor="margin" w:tblpY="32"/>
        <w:tblW w:w="0" w:type="auto"/>
        <w:tblLayout w:type="fixed"/>
        <w:tblCellMar>
          <w:top w:w="55" w:type="dxa"/>
          <w:left w:w="55" w:type="dxa"/>
          <w:bottom w:w="55" w:type="dxa"/>
          <w:right w:w="55" w:type="dxa"/>
        </w:tblCellMar>
        <w:tblLook w:val="0000" w:firstRow="0" w:lastRow="0" w:firstColumn="0" w:lastColumn="0" w:noHBand="0" w:noVBand="0"/>
      </w:tblPr>
      <w:tblGrid>
        <w:gridCol w:w="1409"/>
        <w:gridCol w:w="8228"/>
      </w:tblGrid>
      <w:tr w:rsidR="00E83DF9" w:rsidRPr="00255836" w14:paraId="072B9180" w14:textId="77777777" w:rsidTr="00BA3840">
        <w:tc>
          <w:tcPr>
            <w:tcW w:w="9637" w:type="dxa"/>
            <w:gridSpan w:val="2"/>
            <w:tcBorders>
              <w:top w:val="single" w:sz="2" w:space="0" w:color="000000"/>
              <w:left w:val="single" w:sz="2" w:space="0" w:color="000000"/>
              <w:bottom w:val="single" w:sz="4" w:space="0" w:color="auto"/>
              <w:right w:val="single" w:sz="2" w:space="0" w:color="000000"/>
            </w:tcBorders>
            <w:shd w:val="clear" w:color="auto" w:fill="BDD6EE"/>
          </w:tcPr>
          <w:p w14:paraId="4E3FF875" w14:textId="77777777" w:rsidR="00E83DF9" w:rsidRPr="00255836" w:rsidRDefault="00E83DF9" w:rsidP="00BA3840">
            <w:pPr>
              <w:pStyle w:val="TableContents"/>
              <w:keepNext/>
              <w:jc w:val="center"/>
              <w:rPr>
                <w:szCs w:val="20"/>
              </w:rPr>
            </w:pPr>
            <w:r w:rsidRPr="00255836">
              <w:rPr>
                <w:b/>
                <w:bCs/>
                <w:szCs w:val="20"/>
              </w:rPr>
              <w:t>PRILOGE</w:t>
            </w:r>
          </w:p>
        </w:tc>
      </w:tr>
      <w:tr w:rsidR="00E83DF9" w:rsidRPr="00255836" w14:paraId="63402DF9" w14:textId="77777777" w:rsidTr="00BA3840">
        <w:tc>
          <w:tcPr>
            <w:tcW w:w="1409" w:type="dxa"/>
            <w:tcBorders>
              <w:top w:val="single" w:sz="4" w:space="0" w:color="auto"/>
              <w:left w:val="single" w:sz="4" w:space="0" w:color="auto"/>
              <w:bottom w:val="single" w:sz="4" w:space="0" w:color="auto"/>
              <w:right w:val="single" w:sz="4" w:space="0" w:color="auto"/>
            </w:tcBorders>
          </w:tcPr>
          <w:p w14:paraId="2D798BAE" w14:textId="77777777" w:rsidR="00E83DF9" w:rsidRPr="00255836" w:rsidRDefault="00E83DF9" w:rsidP="00BA3840">
            <w:pPr>
              <w:pStyle w:val="TableContents"/>
              <w:keepNext/>
              <w:rPr>
                <w:szCs w:val="20"/>
              </w:rPr>
            </w:pPr>
            <w:r w:rsidRPr="00255836">
              <w:rPr>
                <w:szCs w:val="20"/>
              </w:rPr>
              <w:t>Priloga 1</w:t>
            </w:r>
          </w:p>
        </w:tc>
        <w:tc>
          <w:tcPr>
            <w:tcW w:w="8228" w:type="dxa"/>
            <w:tcBorders>
              <w:top w:val="single" w:sz="4" w:space="0" w:color="auto"/>
              <w:left w:val="single" w:sz="4" w:space="0" w:color="auto"/>
              <w:bottom w:val="single" w:sz="4" w:space="0" w:color="auto"/>
              <w:right w:val="single" w:sz="4" w:space="0" w:color="auto"/>
            </w:tcBorders>
          </w:tcPr>
          <w:p w14:paraId="2AF0642F" w14:textId="77777777" w:rsidR="00E83DF9" w:rsidRPr="00255836" w:rsidRDefault="00E83DF9" w:rsidP="00BA3840">
            <w:pPr>
              <w:pStyle w:val="TableContents"/>
              <w:keepNext/>
              <w:rPr>
                <w:szCs w:val="20"/>
              </w:rPr>
            </w:pPr>
            <w:r>
              <w:rPr>
                <w:szCs w:val="20"/>
              </w:rPr>
              <w:t>Obrazec P-4</w:t>
            </w:r>
            <w:r w:rsidRPr="00255836">
              <w:rPr>
                <w:szCs w:val="20"/>
              </w:rPr>
              <w:t xml:space="preserve"> „Predračun“</w:t>
            </w:r>
          </w:p>
        </w:tc>
      </w:tr>
      <w:tr w:rsidR="00E83DF9" w:rsidRPr="00255836" w14:paraId="723D6A90" w14:textId="77777777" w:rsidTr="00BA3840">
        <w:tc>
          <w:tcPr>
            <w:tcW w:w="1409" w:type="dxa"/>
            <w:tcBorders>
              <w:top w:val="single" w:sz="4" w:space="0" w:color="auto"/>
              <w:left w:val="single" w:sz="4" w:space="0" w:color="auto"/>
              <w:bottom w:val="single" w:sz="4" w:space="0" w:color="auto"/>
              <w:right w:val="single" w:sz="4" w:space="0" w:color="auto"/>
            </w:tcBorders>
          </w:tcPr>
          <w:p w14:paraId="30308D90" w14:textId="77777777" w:rsidR="00E83DF9" w:rsidRPr="00255836" w:rsidRDefault="00E83DF9" w:rsidP="00BA3840">
            <w:pPr>
              <w:pStyle w:val="TableContents"/>
              <w:keepNext/>
              <w:rPr>
                <w:szCs w:val="20"/>
              </w:rPr>
            </w:pPr>
            <w:r w:rsidRPr="00255836">
              <w:rPr>
                <w:szCs w:val="20"/>
              </w:rPr>
              <w:t>Priloga 2</w:t>
            </w:r>
          </w:p>
        </w:tc>
        <w:tc>
          <w:tcPr>
            <w:tcW w:w="8228" w:type="dxa"/>
            <w:tcBorders>
              <w:top w:val="single" w:sz="4" w:space="0" w:color="auto"/>
              <w:left w:val="single" w:sz="4" w:space="0" w:color="auto"/>
              <w:bottom w:val="single" w:sz="4" w:space="0" w:color="auto"/>
              <w:right w:val="single" w:sz="4" w:space="0" w:color="auto"/>
            </w:tcBorders>
          </w:tcPr>
          <w:p w14:paraId="51B39A90" w14:textId="3BCB13D2" w:rsidR="00E83DF9" w:rsidRPr="00255836" w:rsidRDefault="00E83DF9" w:rsidP="00BA3840">
            <w:pPr>
              <w:pStyle w:val="TableContents"/>
              <w:keepNext/>
              <w:rPr>
                <w:szCs w:val="20"/>
              </w:rPr>
            </w:pPr>
            <w:r>
              <w:rPr>
                <w:szCs w:val="20"/>
              </w:rPr>
              <w:t>Obrazec P-5</w:t>
            </w:r>
            <w:r w:rsidRPr="00255836">
              <w:rPr>
                <w:szCs w:val="20"/>
              </w:rPr>
              <w:t xml:space="preserve"> „</w:t>
            </w:r>
            <w:r w:rsidR="001626CE">
              <w:rPr>
                <w:szCs w:val="20"/>
              </w:rPr>
              <w:t>Tehnične s</w:t>
            </w:r>
            <w:r w:rsidRPr="00255836">
              <w:rPr>
                <w:szCs w:val="20"/>
              </w:rPr>
              <w:t>pecifikacij</w:t>
            </w:r>
            <w:r w:rsidR="001626CE">
              <w:rPr>
                <w:szCs w:val="20"/>
              </w:rPr>
              <w:t>e</w:t>
            </w:r>
            <w:r w:rsidRPr="00255836">
              <w:rPr>
                <w:szCs w:val="20"/>
              </w:rPr>
              <w:t>“</w:t>
            </w:r>
          </w:p>
        </w:tc>
      </w:tr>
      <w:tr w:rsidR="00E83DF9" w:rsidRPr="00255836" w14:paraId="6316006A" w14:textId="77777777" w:rsidTr="00BA3840">
        <w:tc>
          <w:tcPr>
            <w:tcW w:w="1409" w:type="dxa"/>
            <w:tcBorders>
              <w:top w:val="single" w:sz="4" w:space="0" w:color="auto"/>
              <w:left w:val="single" w:sz="4" w:space="0" w:color="auto"/>
              <w:bottom w:val="single" w:sz="4" w:space="0" w:color="auto"/>
              <w:right w:val="single" w:sz="4" w:space="0" w:color="auto"/>
            </w:tcBorders>
          </w:tcPr>
          <w:p w14:paraId="392E17DD" w14:textId="77777777" w:rsidR="00E83DF9" w:rsidRPr="00255836" w:rsidRDefault="00E83DF9" w:rsidP="00BA3840">
            <w:pPr>
              <w:pStyle w:val="TableContents"/>
              <w:keepNext/>
              <w:rPr>
                <w:szCs w:val="20"/>
              </w:rPr>
            </w:pPr>
            <w:r w:rsidRPr="00255836">
              <w:rPr>
                <w:szCs w:val="20"/>
              </w:rPr>
              <w:t>Priloga 3</w:t>
            </w:r>
          </w:p>
        </w:tc>
        <w:tc>
          <w:tcPr>
            <w:tcW w:w="8228" w:type="dxa"/>
            <w:tcBorders>
              <w:top w:val="single" w:sz="4" w:space="0" w:color="auto"/>
              <w:left w:val="single" w:sz="4" w:space="0" w:color="auto"/>
              <w:bottom w:val="single" w:sz="4" w:space="0" w:color="auto"/>
              <w:right w:val="single" w:sz="4" w:space="0" w:color="auto"/>
            </w:tcBorders>
          </w:tcPr>
          <w:p w14:paraId="3856555F" w14:textId="77777777" w:rsidR="00E83DF9" w:rsidRPr="00255836" w:rsidRDefault="00E83DF9" w:rsidP="00BA3840">
            <w:pPr>
              <w:pStyle w:val="TableContents"/>
              <w:keepNext/>
              <w:rPr>
                <w:szCs w:val="20"/>
              </w:rPr>
            </w:pPr>
            <w:r w:rsidRPr="00255836">
              <w:rPr>
                <w:szCs w:val="20"/>
              </w:rPr>
              <w:t xml:space="preserve">Obrazec P-6 „Podatki </w:t>
            </w:r>
            <w:r>
              <w:rPr>
                <w:szCs w:val="20"/>
              </w:rPr>
              <w:t>podizvajalca</w:t>
            </w:r>
            <w:r w:rsidRPr="00255836">
              <w:rPr>
                <w:szCs w:val="20"/>
              </w:rPr>
              <w:t>“</w:t>
            </w:r>
          </w:p>
        </w:tc>
      </w:tr>
    </w:tbl>
    <w:p w14:paraId="5E1AD9B8" w14:textId="77777777" w:rsidR="00E83DF9" w:rsidRPr="00255836" w:rsidRDefault="00E83DF9" w:rsidP="00E83DF9">
      <w:pPr>
        <w:keepNext/>
        <w:rPr>
          <w:szCs w:val="20"/>
        </w:rPr>
      </w:pPr>
    </w:p>
    <w:p w14:paraId="1320B4AD" w14:textId="77777777" w:rsidR="00C37630" w:rsidRDefault="00C37630">
      <w:pPr>
        <w:widowControl/>
        <w:suppressAutoHyphens w:val="0"/>
        <w:rPr>
          <w:rFonts w:eastAsia="Times New Roman" w:cs="Calibri"/>
          <w:kern w:val="0"/>
          <w:szCs w:val="20"/>
        </w:rPr>
      </w:pPr>
    </w:p>
    <w:p w14:paraId="292DB8EE" w14:textId="77777777" w:rsidR="00C37630" w:rsidRDefault="00C37630">
      <w:pPr>
        <w:widowControl/>
        <w:suppressAutoHyphens w:val="0"/>
        <w:rPr>
          <w:rFonts w:eastAsia="Times New Roman" w:cs="Calibri"/>
          <w:kern w:val="0"/>
          <w:szCs w:val="20"/>
        </w:rPr>
      </w:pPr>
    </w:p>
    <w:p w14:paraId="0A8FA45C" w14:textId="77777777" w:rsidR="00C37630" w:rsidRDefault="00C37630">
      <w:pPr>
        <w:widowControl/>
        <w:suppressAutoHyphens w:val="0"/>
        <w:rPr>
          <w:rFonts w:eastAsia="Times New Roman" w:cs="Calibri"/>
          <w:kern w:val="0"/>
          <w:szCs w:val="20"/>
        </w:rPr>
      </w:pPr>
    </w:p>
    <w:p w14:paraId="1420A418" w14:textId="77777777" w:rsidR="00C37630" w:rsidRDefault="00C37630">
      <w:pPr>
        <w:widowControl/>
        <w:suppressAutoHyphens w:val="0"/>
        <w:rPr>
          <w:rFonts w:eastAsia="Times New Roman" w:cs="Calibri"/>
          <w:kern w:val="0"/>
          <w:szCs w:val="20"/>
        </w:rPr>
      </w:pPr>
    </w:p>
    <w:p w14:paraId="1E0DEF10" w14:textId="77777777" w:rsidR="00C37630" w:rsidRDefault="00C37630">
      <w:pPr>
        <w:widowControl/>
        <w:suppressAutoHyphens w:val="0"/>
        <w:rPr>
          <w:rFonts w:eastAsia="Times New Roman" w:cs="Calibri"/>
          <w:kern w:val="0"/>
          <w:szCs w:val="20"/>
        </w:rPr>
      </w:pPr>
    </w:p>
    <w:p w14:paraId="62A78DCB" w14:textId="77777777" w:rsidR="00C37630" w:rsidRDefault="00C37630">
      <w:pPr>
        <w:widowControl/>
        <w:suppressAutoHyphens w:val="0"/>
        <w:rPr>
          <w:rFonts w:eastAsia="Times New Roman" w:cs="Calibri"/>
          <w:kern w:val="0"/>
          <w:szCs w:val="20"/>
        </w:rPr>
      </w:pPr>
    </w:p>
    <w:p w14:paraId="4238CCBC" w14:textId="77777777" w:rsidR="00C37630" w:rsidRDefault="00C37630">
      <w:pPr>
        <w:widowControl/>
        <w:suppressAutoHyphens w:val="0"/>
        <w:rPr>
          <w:rFonts w:eastAsia="Times New Roman" w:cs="Calibri"/>
          <w:kern w:val="0"/>
          <w:szCs w:val="20"/>
        </w:rPr>
      </w:pPr>
    </w:p>
    <w:p w14:paraId="2E0F0D0C" w14:textId="77777777" w:rsidR="00C37630" w:rsidRDefault="00C37630">
      <w:pPr>
        <w:widowControl/>
        <w:suppressAutoHyphens w:val="0"/>
        <w:rPr>
          <w:rFonts w:eastAsia="Times New Roman" w:cs="Calibri"/>
          <w:kern w:val="0"/>
          <w:szCs w:val="20"/>
        </w:rPr>
      </w:pPr>
    </w:p>
    <w:p w14:paraId="142D47F2" w14:textId="77777777" w:rsidR="00C37630" w:rsidRDefault="00C37630">
      <w:pPr>
        <w:widowControl/>
        <w:suppressAutoHyphens w:val="0"/>
        <w:rPr>
          <w:rFonts w:eastAsia="Times New Roman" w:cs="Calibri"/>
          <w:kern w:val="0"/>
          <w:szCs w:val="20"/>
        </w:rPr>
      </w:pPr>
    </w:p>
    <w:p w14:paraId="7FE0387A" w14:textId="77777777" w:rsidR="00C37630" w:rsidRDefault="00C37630">
      <w:pPr>
        <w:widowControl/>
        <w:suppressAutoHyphens w:val="0"/>
        <w:rPr>
          <w:rFonts w:eastAsia="Times New Roman" w:cs="Calibri"/>
          <w:kern w:val="0"/>
          <w:szCs w:val="20"/>
        </w:rPr>
      </w:pPr>
    </w:p>
    <w:p w14:paraId="184C95A2" w14:textId="77777777" w:rsidR="001626CE" w:rsidRDefault="001626CE">
      <w:pPr>
        <w:widowControl/>
        <w:suppressAutoHyphens w:val="0"/>
        <w:rPr>
          <w:rFonts w:eastAsia="Times New Roman" w:cs="Calibri"/>
          <w:kern w:val="0"/>
          <w:szCs w:val="20"/>
        </w:rPr>
      </w:pPr>
    </w:p>
    <w:p w14:paraId="2B713E63" w14:textId="77777777" w:rsidR="00C37630" w:rsidRDefault="00C37630">
      <w:pPr>
        <w:widowControl/>
        <w:suppressAutoHyphens w:val="0"/>
        <w:rPr>
          <w:rFonts w:eastAsia="Times New Roman" w:cs="Calibri"/>
          <w:kern w:val="0"/>
          <w:szCs w:val="20"/>
        </w:rPr>
      </w:pPr>
    </w:p>
    <w:sectPr w:rsidR="00C37630" w:rsidSect="00174BFF">
      <w:headerReference w:type="default" r:id="rId9"/>
      <w:footerReference w:type="default" r:id="rId10"/>
      <w:footnotePr>
        <w:pos w:val="beneathText"/>
      </w:footnotePr>
      <w:pgSz w:w="11905" w:h="16837"/>
      <w:pgMar w:top="1702" w:right="1134" w:bottom="1134" w:left="1134" w:header="567" w:footer="113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B8045" w14:textId="77777777" w:rsidR="00447B70" w:rsidRDefault="00447B70">
      <w:r>
        <w:separator/>
      </w:r>
    </w:p>
  </w:endnote>
  <w:endnote w:type="continuationSeparator" w:id="0">
    <w:p w14:paraId="3DE7E570" w14:textId="77777777" w:rsidR="00447B70" w:rsidRDefault="00447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hiller">
    <w:charset w:val="00"/>
    <w:family w:val="decorativ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G Omega">
    <w:altName w:val="Arial"/>
    <w:charset w:val="00"/>
    <w:family w:val="swiss"/>
    <w:pitch w:val="variable"/>
    <w:sig w:usb0="00000001"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tarSymbol">
    <w:altName w:val="Arial Unicode MS"/>
    <w:panose1 w:val="00000000000000000000"/>
    <w:charset w:val="02"/>
    <w:family w:val="auto"/>
    <w:notTrueType/>
    <w:pitch w:val="default"/>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9639"/>
    </w:tblGrid>
    <w:tr w:rsidR="00DC391F" w14:paraId="334865E4" w14:textId="77777777">
      <w:tc>
        <w:tcPr>
          <w:tcW w:w="9639" w:type="dxa"/>
          <w:tcBorders>
            <w:top w:val="single" w:sz="2" w:space="0" w:color="000000"/>
          </w:tcBorders>
        </w:tcPr>
        <w:p w14:paraId="280A6EC6" w14:textId="005B420F" w:rsidR="00DC391F" w:rsidRDefault="00DC391F" w:rsidP="00966EEC">
          <w:pPr>
            <w:pStyle w:val="Footer"/>
            <w:tabs>
              <w:tab w:val="right" w:pos="9529"/>
            </w:tabs>
            <w:rPr>
              <w:sz w:val="16"/>
              <w:szCs w:val="16"/>
            </w:rPr>
          </w:pPr>
          <w:r>
            <w:rPr>
              <w:sz w:val="16"/>
              <w:szCs w:val="16"/>
            </w:rPr>
            <w:t xml:space="preserve">                                                                                                                                                       </w:t>
          </w:r>
          <w:r>
            <w:rPr>
              <w:sz w:val="16"/>
              <w:szCs w:val="16"/>
            </w:rPr>
            <w:t xml:space="preserve">Stran </w:t>
          </w:r>
          <w:r>
            <w:rPr>
              <w:sz w:val="16"/>
              <w:szCs w:val="16"/>
            </w:rPr>
            <w:fldChar w:fldCharType="begin"/>
          </w:r>
          <w:r>
            <w:rPr>
              <w:sz w:val="16"/>
              <w:szCs w:val="16"/>
            </w:rPr>
            <w:instrText xml:space="preserve"> PAGE </w:instrText>
          </w:r>
          <w:r>
            <w:rPr>
              <w:sz w:val="16"/>
              <w:szCs w:val="16"/>
            </w:rPr>
            <w:fldChar w:fldCharType="separate"/>
          </w:r>
          <w:r w:rsidR="00EB26EC">
            <w:rPr>
              <w:noProof/>
              <w:sz w:val="16"/>
              <w:szCs w:val="16"/>
            </w:rPr>
            <w:t>9</w:t>
          </w:r>
          <w:r>
            <w:rPr>
              <w:sz w:val="16"/>
              <w:szCs w:val="16"/>
            </w:rPr>
            <w:fldChar w:fldCharType="end"/>
          </w:r>
          <w:r>
            <w:rPr>
              <w:sz w:val="16"/>
              <w:szCs w:val="16"/>
            </w:rPr>
            <w:t>/</w:t>
          </w:r>
          <w:r>
            <w:rPr>
              <w:sz w:val="16"/>
              <w:szCs w:val="16"/>
            </w:rPr>
            <w:fldChar w:fldCharType="begin"/>
          </w:r>
          <w:r>
            <w:rPr>
              <w:sz w:val="16"/>
              <w:szCs w:val="16"/>
            </w:rPr>
            <w:instrText xml:space="preserve"> NUMPAGES </w:instrText>
          </w:r>
          <w:r>
            <w:rPr>
              <w:sz w:val="16"/>
              <w:szCs w:val="16"/>
            </w:rPr>
            <w:fldChar w:fldCharType="separate"/>
          </w:r>
          <w:r w:rsidR="00EB26EC">
            <w:rPr>
              <w:noProof/>
              <w:sz w:val="16"/>
              <w:szCs w:val="16"/>
            </w:rPr>
            <w:t>17</w:t>
          </w:r>
          <w:r>
            <w:rPr>
              <w:sz w:val="16"/>
              <w:szCs w:val="16"/>
            </w:rPr>
            <w:fldChar w:fldCharType="end"/>
          </w:r>
          <w:r>
            <w:rPr>
              <w:sz w:val="16"/>
              <w:szCs w:val="16"/>
            </w:rPr>
            <w:t xml:space="preserve"> </w:t>
          </w:r>
        </w:p>
      </w:tc>
    </w:tr>
  </w:tbl>
  <w:p w14:paraId="7B79AC00" w14:textId="77777777" w:rsidR="00DC391F" w:rsidRPr="00072E7E" w:rsidRDefault="00DC391F" w:rsidP="00966E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303BE" w14:textId="77777777" w:rsidR="00447B70" w:rsidRDefault="00447B70">
      <w:r>
        <w:separator/>
      </w:r>
    </w:p>
  </w:footnote>
  <w:footnote w:type="continuationSeparator" w:id="0">
    <w:p w14:paraId="65B20DB6" w14:textId="77777777" w:rsidR="00447B70" w:rsidRDefault="00447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F9B09" w14:textId="0F2AECAE" w:rsidR="00DC391F" w:rsidRDefault="00A13234" w:rsidP="001D193C">
    <w:pPr>
      <w:pStyle w:val="Header"/>
      <w:jc w:val="right"/>
      <w:rPr>
        <w:noProof/>
        <w:color w:val="595959"/>
      </w:rPr>
    </w:pPr>
    <w:r>
      <w:rPr>
        <w:noProof/>
        <w:color w:val="595959"/>
      </w:rPr>
      <w:drawing>
        <wp:inline distT="0" distB="0" distL="0" distR="0" wp14:anchorId="69B49208" wp14:editId="5CE9C4AC">
          <wp:extent cx="5761355" cy="530225"/>
          <wp:effectExtent l="0" t="0" r="0" b="0"/>
          <wp:docPr id="20"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5302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8A02AB0"/>
    <w:lvl w:ilvl="0">
      <w:start w:val="1"/>
      <w:numFmt w:val="decimal"/>
      <w:pStyle w:val="Heading3"/>
      <w:lvlText w:val="%1."/>
      <w:lvlJc w:val="left"/>
      <w:pPr>
        <w:tabs>
          <w:tab w:val="num" w:pos="643"/>
        </w:tabs>
        <w:ind w:left="643" w:hanging="360"/>
      </w:pPr>
      <w:rPr>
        <w:rFonts w:cs="Times New Roman"/>
      </w:rPr>
    </w:lvl>
  </w:abstractNum>
  <w:abstractNum w:abstractNumId="1" w15:restartNumberingAfterBreak="0">
    <w:nsid w:val="00000002"/>
    <w:multiLevelType w:val="singleLevel"/>
    <w:tmpl w:val="00000002"/>
    <w:name w:val="WW8Num7"/>
    <w:lvl w:ilvl="0">
      <w:start w:val="1"/>
      <w:numFmt w:val="bullet"/>
      <w:lvlText w:val="-"/>
      <w:lvlJc w:val="left"/>
      <w:pPr>
        <w:tabs>
          <w:tab w:val="num" w:pos="720"/>
        </w:tabs>
        <w:ind w:left="720" w:hanging="360"/>
      </w:pPr>
      <w:rPr>
        <w:rFonts w:ascii="Chiller" w:hAnsi="Chiller" w:cs="Chiller" w:hint="default"/>
        <w:szCs w:val="20"/>
        <w:lang w:eastAsia="en-US"/>
      </w:rPr>
    </w:lvl>
  </w:abstractNum>
  <w:abstractNum w:abstractNumId="2" w15:restartNumberingAfterBreak="0">
    <w:nsid w:val="00000003"/>
    <w:multiLevelType w:val="singleLevel"/>
    <w:tmpl w:val="0BDEBC94"/>
    <w:name w:val="WW8Num10"/>
    <w:lvl w:ilvl="0">
      <w:start w:val="1"/>
      <w:numFmt w:val="upperRoman"/>
      <w:lvlText w:val="%1."/>
      <w:lvlJc w:val="left"/>
      <w:pPr>
        <w:tabs>
          <w:tab w:val="num" w:pos="1625"/>
        </w:tabs>
        <w:ind w:left="2705" w:hanging="720"/>
      </w:pPr>
      <w:rPr>
        <w:rFonts w:cs="Times New Roman" w:hint="default"/>
        <w:b/>
      </w:rPr>
    </w:lvl>
  </w:abstractNum>
  <w:abstractNum w:abstractNumId="3" w15:restartNumberingAfterBreak="0">
    <w:nsid w:val="00000004"/>
    <w:multiLevelType w:val="singleLevel"/>
    <w:tmpl w:val="00000004"/>
    <w:name w:val="WW8Num14"/>
    <w:lvl w:ilvl="0">
      <w:start w:val="1"/>
      <w:numFmt w:val="bullet"/>
      <w:lvlText w:val=""/>
      <w:lvlJc w:val="left"/>
      <w:pPr>
        <w:tabs>
          <w:tab w:val="num" w:pos="0"/>
        </w:tabs>
        <w:ind w:left="720" w:hanging="360"/>
      </w:pPr>
      <w:rPr>
        <w:rFonts w:ascii="Symbol" w:hAnsi="Symbol" w:hint="default"/>
        <w:color w:val="auto"/>
        <w:sz w:val="20"/>
      </w:rPr>
    </w:lvl>
  </w:abstractNum>
  <w:abstractNum w:abstractNumId="4" w15:restartNumberingAfterBreak="0">
    <w:nsid w:val="00000005"/>
    <w:multiLevelType w:val="singleLevel"/>
    <w:tmpl w:val="00000005"/>
    <w:name w:val="WW8Num5"/>
    <w:lvl w:ilvl="0">
      <w:start w:val="1"/>
      <w:numFmt w:val="bullet"/>
      <w:lvlText w:val="-"/>
      <w:lvlJc w:val="left"/>
      <w:pPr>
        <w:tabs>
          <w:tab w:val="num" w:pos="0"/>
        </w:tabs>
        <w:ind w:left="360" w:hanging="360"/>
      </w:pPr>
      <w:rPr>
        <w:rFonts w:ascii="CG Omega" w:hAnsi="CG Omega" w:cs="Arial" w:hint="default"/>
        <w:szCs w:val="22"/>
      </w:rPr>
    </w:lvl>
  </w:abstractNum>
  <w:abstractNum w:abstractNumId="5" w15:restartNumberingAfterBreak="0">
    <w:nsid w:val="00000006"/>
    <w:multiLevelType w:val="multilevel"/>
    <w:tmpl w:val="00000006"/>
    <w:name w:val="WW8Num1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1440"/>
        </w:tabs>
        <w:ind w:left="1440" w:hanging="360"/>
      </w:pPr>
      <w:rPr>
        <w:rFonts w:ascii="Symbol" w:hAnsi="Symbol"/>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6" w15:restartNumberingAfterBreak="0">
    <w:nsid w:val="00000007"/>
    <w:multiLevelType w:val="singleLevel"/>
    <w:tmpl w:val="00000007"/>
    <w:name w:val="WW8Num13"/>
    <w:lvl w:ilvl="0">
      <w:start w:val="1"/>
      <w:numFmt w:val="upperRoman"/>
      <w:lvlText w:val="%1."/>
      <w:lvlJc w:val="left"/>
      <w:pPr>
        <w:tabs>
          <w:tab w:val="num" w:pos="0"/>
        </w:tabs>
        <w:ind w:left="1080" w:hanging="720"/>
      </w:pPr>
      <w:rPr>
        <w:rFonts w:hint="default"/>
      </w:rPr>
    </w:lvl>
  </w:abstractNum>
  <w:abstractNum w:abstractNumId="7" w15:restartNumberingAfterBreak="0">
    <w:nsid w:val="00000009"/>
    <w:multiLevelType w:val="singleLevel"/>
    <w:tmpl w:val="00000009"/>
    <w:name w:val="WW8Num2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0000000A"/>
    <w:multiLevelType w:val="singleLevel"/>
    <w:tmpl w:val="0000000A"/>
    <w:name w:val="WW8Num18"/>
    <w:lvl w:ilvl="0">
      <w:numFmt w:val="bullet"/>
      <w:lvlText w:val="-"/>
      <w:lvlJc w:val="left"/>
      <w:pPr>
        <w:tabs>
          <w:tab w:val="num" w:pos="720"/>
        </w:tabs>
        <w:ind w:left="720" w:hanging="360"/>
      </w:pPr>
      <w:rPr>
        <w:rFonts w:ascii="Verdana" w:hAnsi="Verdana" w:cs="Verdana" w:hint="default"/>
        <w:kern w:val="0"/>
        <w:szCs w:val="20"/>
      </w:rPr>
    </w:lvl>
  </w:abstractNum>
  <w:abstractNum w:abstractNumId="9" w15:restartNumberingAfterBreak="0">
    <w:nsid w:val="0000000C"/>
    <w:multiLevelType w:val="singleLevel"/>
    <w:tmpl w:val="0000000C"/>
    <w:name w:val="WW8Num32"/>
    <w:lvl w:ilvl="0">
      <w:start w:val="1"/>
      <w:numFmt w:val="bullet"/>
      <w:lvlText w:val="-"/>
      <w:lvlJc w:val="left"/>
      <w:pPr>
        <w:tabs>
          <w:tab w:val="num" w:pos="0"/>
        </w:tabs>
        <w:ind w:left="360" w:hanging="360"/>
      </w:pPr>
      <w:rPr>
        <w:rFonts w:ascii="CG Omega" w:hAnsi="CG Omega" w:hint="default"/>
        <w:sz w:val="20"/>
      </w:rPr>
    </w:lvl>
  </w:abstractNum>
  <w:abstractNum w:abstractNumId="10" w15:restartNumberingAfterBreak="0">
    <w:nsid w:val="0000000D"/>
    <w:multiLevelType w:val="singleLevel"/>
    <w:tmpl w:val="0000000D"/>
    <w:name w:val="WW8Num22"/>
    <w:lvl w:ilvl="0">
      <w:start w:val="1"/>
      <w:numFmt w:val="bullet"/>
      <w:lvlText w:val="o"/>
      <w:lvlJc w:val="left"/>
      <w:pPr>
        <w:tabs>
          <w:tab w:val="num" w:pos="720"/>
        </w:tabs>
        <w:ind w:left="720" w:hanging="360"/>
      </w:pPr>
      <w:rPr>
        <w:rFonts w:ascii="Courier New" w:hAnsi="Courier New" w:cs="Courier New" w:hint="default"/>
      </w:rPr>
    </w:lvl>
  </w:abstractNum>
  <w:abstractNum w:abstractNumId="11" w15:restartNumberingAfterBreak="0">
    <w:nsid w:val="0EF324C2"/>
    <w:multiLevelType w:val="hybridMultilevel"/>
    <w:tmpl w:val="DA86E3C4"/>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3933C1"/>
    <w:multiLevelType w:val="hybridMultilevel"/>
    <w:tmpl w:val="70ECAD7C"/>
    <w:lvl w:ilvl="0" w:tplc="00000005">
      <w:start w:val="1"/>
      <w:numFmt w:val="bullet"/>
      <w:lvlText w:val="-"/>
      <w:lvlJc w:val="left"/>
      <w:pPr>
        <w:ind w:left="720" w:hanging="360"/>
      </w:pPr>
      <w:rPr>
        <w:rFonts w:ascii="CG Omega" w:hAnsi="CG Omega" w:cs="Arial" w:hint="default"/>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3DF2F54"/>
    <w:multiLevelType w:val="hybridMultilevel"/>
    <w:tmpl w:val="66007390"/>
    <w:lvl w:ilvl="0" w:tplc="6D76E65E">
      <w:start w:val="1"/>
      <w:numFmt w:val="bullet"/>
      <w:lvlText w:val="-"/>
      <w:lvlJc w:val="left"/>
      <w:pPr>
        <w:ind w:left="720" w:hanging="360"/>
      </w:pPr>
      <w:rPr>
        <w:rFonts w:ascii="Verdana" w:eastAsia="Times New Roman" w:hAnsi="Verdana"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5274A08"/>
    <w:multiLevelType w:val="hybridMultilevel"/>
    <w:tmpl w:val="917A719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E531B2"/>
    <w:multiLevelType w:val="hybridMultilevel"/>
    <w:tmpl w:val="D8C233E6"/>
    <w:lvl w:ilvl="0" w:tplc="8160A97C">
      <w:start w:val="1"/>
      <w:numFmt w:val="bullet"/>
      <w:lvlText w:val="-"/>
      <w:lvlJc w:val="left"/>
      <w:pPr>
        <w:tabs>
          <w:tab w:val="num" w:pos="720"/>
        </w:tabs>
        <w:ind w:left="720" w:hanging="360"/>
      </w:pPr>
      <w:rPr>
        <w:rFonts w:ascii="Verdana" w:hAnsi="Verdana"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4B07F81"/>
    <w:multiLevelType w:val="hybridMultilevel"/>
    <w:tmpl w:val="978EA848"/>
    <w:lvl w:ilvl="0" w:tplc="E7487658">
      <w:numFmt w:val="bullet"/>
      <w:lvlText w:val="-"/>
      <w:lvlJc w:val="left"/>
      <w:pPr>
        <w:tabs>
          <w:tab w:val="num" w:pos="720"/>
        </w:tabs>
        <w:ind w:left="720" w:hanging="360"/>
      </w:pPr>
      <w:rPr>
        <w:rFonts w:ascii="Verdana" w:eastAsia="Times New Roman" w:hAnsi="Verdana"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8332CCC"/>
    <w:multiLevelType w:val="multilevel"/>
    <w:tmpl w:val="8B92C946"/>
    <w:lvl w:ilvl="0">
      <w:start w:val="1"/>
      <w:numFmt w:val="bullet"/>
      <w:lvlText w:val="-"/>
      <w:lvlJc w:val="left"/>
      <w:pPr>
        <w:tabs>
          <w:tab w:val="num" w:pos="720"/>
        </w:tabs>
        <w:ind w:left="720" w:hanging="360"/>
      </w:pPr>
      <w:rPr>
        <w:rFonts w:ascii="Chiller" w:hAnsi="Chiller" w:cs="Chiller"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6ED0767F"/>
    <w:multiLevelType w:val="hybridMultilevel"/>
    <w:tmpl w:val="79E01C7E"/>
    <w:lvl w:ilvl="0" w:tplc="00000005">
      <w:start w:val="1"/>
      <w:numFmt w:val="bullet"/>
      <w:lvlText w:val="-"/>
      <w:lvlJc w:val="left"/>
      <w:pPr>
        <w:ind w:left="720" w:hanging="360"/>
      </w:pPr>
      <w:rPr>
        <w:rFonts w:ascii="CG Omega" w:hAnsi="CG Omega" w:cs="Arial" w:hint="default"/>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5BC0167"/>
    <w:multiLevelType w:val="hybridMultilevel"/>
    <w:tmpl w:val="091CD29E"/>
    <w:lvl w:ilvl="0" w:tplc="56080398">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6F01A0C"/>
    <w:multiLevelType w:val="hybridMultilevel"/>
    <w:tmpl w:val="E0C2255C"/>
    <w:lvl w:ilvl="0" w:tplc="8160A97C">
      <w:start w:val="1"/>
      <w:numFmt w:val="bullet"/>
      <w:lvlText w:val="-"/>
      <w:lvlJc w:val="left"/>
      <w:pPr>
        <w:ind w:left="1080" w:hanging="360"/>
      </w:pPr>
      <w:rPr>
        <w:rFonts w:ascii="Verdana" w:hAnsi="Verdan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77054CF7"/>
    <w:multiLevelType w:val="hybridMultilevel"/>
    <w:tmpl w:val="4E5EBCB2"/>
    <w:lvl w:ilvl="0" w:tplc="8160A97C">
      <w:start w:val="1"/>
      <w:numFmt w:val="bullet"/>
      <w:lvlText w:val="-"/>
      <w:lvlJc w:val="left"/>
      <w:pPr>
        <w:ind w:left="1080" w:hanging="360"/>
      </w:pPr>
      <w:rPr>
        <w:rFonts w:ascii="Verdana" w:hAnsi="Verdan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616258107">
    <w:abstractNumId w:val="0"/>
  </w:num>
  <w:num w:numId="2" w16cid:durableId="195042626">
    <w:abstractNumId w:val="16"/>
  </w:num>
  <w:num w:numId="3" w16cid:durableId="1285968756">
    <w:abstractNumId w:val="19"/>
  </w:num>
  <w:num w:numId="4" w16cid:durableId="2095054873">
    <w:abstractNumId w:val="21"/>
  </w:num>
  <w:num w:numId="5" w16cid:durableId="1530681855">
    <w:abstractNumId w:val="20"/>
  </w:num>
  <w:num w:numId="6" w16cid:durableId="121579621">
    <w:abstractNumId w:val="2"/>
    <w:lvlOverride w:ilvl="0">
      <w:startOverride w:val="1"/>
    </w:lvlOverride>
  </w:num>
  <w:num w:numId="7" w16cid:durableId="1895971599">
    <w:abstractNumId w:val="9"/>
  </w:num>
  <w:num w:numId="8" w16cid:durableId="1019701586">
    <w:abstractNumId w:val="4"/>
  </w:num>
  <w:num w:numId="9" w16cid:durableId="1156191470">
    <w:abstractNumId w:val="8"/>
  </w:num>
  <w:num w:numId="10" w16cid:durableId="767427965">
    <w:abstractNumId w:val="12"/>
  </w:num>
  <w:num w:numId="11" w16cid:durableId="909268336">
    <w:abstractNumId w:val="17"/>
  </w:num>
  <w:num w:numId="12" w16cid:durableId="1843087708">
    <w:abstractNumId w:val="14"/>
  </w:num>
  <w:num w:numId="13" w16cid:durableId="320619572">
    <w:abstractNumId w:val="11"/>
  </w:num>
  <w:num w:numId="14" w16cid:durableId="767115407">
    <w:abstractNumId w:val="15"/>
  </w:num>
  <w:num w:numId="15" w16cid:durableId="1207836486">
    <w:abstractNumId w:val="18"/>
  </w:num>
  <w:num w:numId="16" w16cid:durableId="736167790">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doNotValidateAgainstSchema/>
  <w:doNotDemarcateInvalidXml/>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44FC"/>
    <w:rsid w:val="0000370F"/>
    <w:rsid w:val="00004CFE"/>
    <w:rsid w:val="00013458"/>
    <w:rsid w:val="00015F93"/>
    <w:rsid w:val="000178E1"/>
    <w:rsid w:val="000213BB"/>
    <w:rsid w:val="00021B81"/>
    <w:rsid w:val="00022A04"/>
    <w:rsid w:val="00024D54"/>
    <w:rsid w:val="00025E79"/>
    <w:rsid w:val="0003564C"/>
    <w:rsid w:val="00036C02"/>
    <w:rsid w:val="00044B7C"/>
    <w:rsid w:val="0005107E"/>
    <w:rsid w:val="00051E82"/>
    <w:rsid w:val="00053252"/>
    <w:rsid w:val="00053842"/>
    <w:rsid w:val="00054CFD"/>
    <w:rsid w:val="00055D27"/>
    <w:rsid w:val="0005748D"/>
    <w:rsid w:val="0006072E"/>
    <w:rsid w:val="00062BBC"/>
    <w:rsid w:val="00067AB5"/>
    <w:rsid w:val="00072E7E"/>
    <w:rsid w:val="0007515F"/>
    <w:rsid w:val="00080096"/>
    <w:rsid w:val="00083269"/>
    <w:rsid w:val="000846B7"/>
    <w:rsid w:val="00085FC7"/>
    <w:rsid w:val="00086636"/>
    <w:rsid w:val="000922F2"/>
    <w:rsid w:val="00092786"/>
    <w:rsid w:val="0009542F"/>
    <w:rsid w:val="00095817"/>
    <w:rsid w:val="00096163"/>
    <w:rsid w:val="000A0ED6"/>
    <w:rsid w:val="000A47DD"/>
    <w:rsid w:val="000A593E"/>
    <w:rsid w:val="000A71D2"/>
    <w:rsid w:val="000A7743"/>
    <w:rsid w:val="000A7935"/>
    <w:rsid w:val="000B17DF"/>
    <w:rsid w:val="000C226C"/>
    <w:rsid w:val="000C3265"/>
    <w:rsid w:val="000D4CDE"/>
    <w:rsid w:val="000E7FBD"/>
    <w:rsid w:val="000F3CE1"/>
    <w:rsid w:val="000F68A4"/>
    <w:rsid w:val="000F6ACE"/>
    <w:rsid w:val="00100DE9"/>
    <w:rsid w:val="00101D10"/>
    <w:rsid w:val="0010476D"/>
    <w:rsid w:val="00104B36"/>
    <w:rsid w:val="00104D0E"/>
    <w:rsid w:val="00106F86"/>
    <w:rsid w:val="00110201"/>
    <w:rsid w:val="00110388"/>
    <w:rsid w:val="001130DA"/>
    <w:rsid w:val="001142EA"/>
    <w:rsid w:val="0011671D"/>
    <w:rsid w:val="001207E7"/>
    <w:rsid w:val="0012470F"/>
    <w:rsid w:val="0012655B"/>
    <w:rsid w:val="00127AD1"/>
    <w:rsid w:val="00130373"/>
    <w:rsid w:val="001320B9"/>
    <w:rsid w:val="00136AEA"/>
    <w:rsid w:val="0013723B"/>
    <w:rsid w:val="0014102A"/>
    <w:rsid w:val="0014519B"/>
    <w:rsid w:val="001478F4"/>
    <w:rsid w:val="00152BEA"/>
    <w:rsid w:val="0015518A"/>
    <w:rsid w:val="00157CDD"/>
    <w:rsid w:val="001626CE"/>
    <w:rsid w:val="00164546"/>
    <w:rsid w:val="0016555C"/>
    <w:rsid w:val="00166263"/>
    <w:rsid w:val="00166F35"/>
    <w:rsid w:val="00172F74"/>
    <w:rsid w:val="0017341C"/>
    <w:rsid w:val="00174626"/>
    <w:rsid w:val="00174BFF"/>
    <w:rsid w:val="00182C9A"/>
    <w:rsid w:val="001857BE"/>
    <w:rsid w:val="00185B80"/>
    <w:rsid w:val="0019020A"/>
    <w:rsid w:val="00191B03"/>
    <w:rsid w:val="00195A17"/>
    <w:rsid w:val="00195B74"/>
    <w:rsid w:val="001964CC"/>
    <w:rsid w:val="001A153B"/>
    <w:rsid w:val="001A22BB"/>
    <w:rsid w:val="001A628F"/>
    <w:rsid w:val="001B3093"/>
    <w:rsid w:val="001B34F6"/>
    <w:rsid w:val="001B4BC9"/>
    <w:rsid w:val="001B4CA6"/>
    <w:rsid w:val="001B6DA2"/>
    <w:rsid w:val="001B72B1"/>
    <w:rsid w:val="001B772F"/>
    <w:rsid w:val="001C0AEE"/>
    <w:rsid w:val="001C0EFE"/>
    <w:rsid w:val="001C104B"/>
    <w:rsid w:val="001C1831"/>
    <w:rsid w:val="001C27A8"/>
    <w:rsid w:val="001C565C"/>
    <w:rsid w:val="001D08EE"/>
    <w:rsid w:val="001D16EA"/>
    <w:rsid w:val="001D193C"/>
    <w:rsid w:val="001D2557"/>
    <w:rsid w:val="001D25BF"/>
    <w:rsid w:val="001D3508"/>
    <w:rsid w:val="001D5345"/>
    <w:rsid w:val="001D671E"/>
    <w:rsid w:val="001E4537"/>
    <w:rsid w:val="001E46BB"/>
    <w:rsid w:val="001E518F"/>
    <w:rsid w:val="001E5610"/>
    <w:rsid w:val="001E5949"/>
    <w:rsid w:val="001E6F9A"/>
    <w:rsid w:val="001F3FE2"/>
    <w:rsid w:val="001F74C8"/>
    <w:rsid w:val="00201890"/>
    <w:rsid w:val="002050DA"/>
    <w:rsid w:val="002105CD"/>
    <w:rsid w:val="00211327"/>
    <w:rsid w:val="002131B0"/>
    <w:rsid w:val="00214D63"/>
    <w:rsid w:val="002162D2"/>
    <w:rsid w:val="0021715F"/>
    <w:rsid w:val="00223589"/>
    <w:rsid w:val="00223B5D"/>
    <w:rsid w:val="00224745"/>
    <w:rsid w:val="00225FE5"/>
    <w:rsid w:val="00232CB8"/>
    <w:rsid w:val="00234EA7"/>
    <w:rsid w:val="002415A2"/>
    <w:rsid w:val="00242DE5"/>
    <w:rsid w:val="00243655"/>
    <w:rsid w:val="00247984"/>
    <w:rsid w:val="00261745"/>
    <w:rsid w:val="00265CF2"/>
    <w:rsid w:val="00270122"/>
    <w:rsid w:val="00270DB5"/>
    <w:rsid w:val="0027219E"/>
    <w:rsid w:val="00275025"/>
    <w:rsid w:val="00276898"/>
    <w:rsid w:val="00280785"/>
    <w:rsid w:val="00282CE5"/>
    <w:rsid w:val="0028388A"/>
    <w:rsid w:val="00286595"/>
    <w:rsid w:val="002873C2"/>
    <w:rsid w:val="00290A63"/>
    <w:rsid w:val="00293EFA"/>
    <w:rsid w:val="002947AD"/>
    <w:rsid w:val="00294DE1"/>
    <w:rsid w:val="00296180"/>
    <w:rsid w:val="002961A9"/>
    <w:rsid w:val="00297E18"/>
    <w:rsid w:val="002A1399"/>
    <w:rsid w:val="002A5CE1"/>
    <w:rsid w:val="002A6AE8"/>
    <w:rsid w:val="002A732B"/>
    <w:rsid w:val="002B033F"/>
    <w:rsid w:val="002B0586"/>
    <w:rsid w:val="002B0603"/>
    <w:rsid w:val="002B2CEF"/>
    <w:rsid w:val="002B2D12"/>
    <w:rsid w:val="002B663A"/>
    <w:rsid w:val="002B7537"/>
    <w:rsid w:val="002C3706"/>
    <w:rsid w:val="002C59F3"/>
    <w:rsid w:val="002C7D30"/>
    <w:rsid w:val="002D32FF"/>
    <w:rsid w:val="002D580B"/>
    <w:rsid w:val="002D625A"/>
    <w:rsid w:val="002E2DFA"/>
    <w:rsid w:val="002E3054"/>
    <w:rsid w:val="002F02DC"/>
    <w:rsid w:val="002F09D5"/>
    <w:rsid w:val="002F162A"/>
    <w:rsid w:val="002F41D1"/>
    <w:rsid w:val="002F4D9A"/>
    <w:rsid w:val="002F7E78"/>
    <w:rsid w:val="00302E03"/>
    <w:rsid w:val="00303866"/>
    <w:rsid w:val="003066EB"/>
    <w:rsid w:val="00307044"/>
    <w:rsid w:val="003127F1"/>
    <w:rsid w:val="00312D37"/>
    <w:rsid w:val="003131E9"/>
    <w:rsid w:val="0032246C"/>
    <w:rsid w:val="00322638"/>
    <w:rsid w:val="003238A8"/>
    <w:rsid w:val="00326036"/>
    <w:rsid w:val="00333F3F"/>
    <w:rsid w:val="003342C0"/>
    <w:rsid w:val="00336618"/>
    <w:rsid w:val="00336B84"/>
    <w:rsid w:val="003423C6"/>
    <w:rsid w:val="003434F2"/>
    <w:rsid w:val="003434FB"/>
    <w:rsid w:val="00343901"/>
    <w:rsid w:val="00344695"/>
    <w:rsid w:val="003451E7"/>
    <w:rsid w:val="003464A9"/>
    <w:rsid w:val="00351724"/>
    <w:rsid w:val="0035492E"/>
    <w:rsid w:val="00354E7A"/>
    <w:rsid w:val="00363CF8"/>
    <w:rsid w:val="00366004"/>
    <w:rsid w:val="0036789F"/>
    <w:rsid w:val="00372030"/>
    <w:rsid w:val="00372D6B"/>
    <w:rsid w:val="00374365"/>
    <w:rsid w:val="00382201"/>
    <w:rsid w:val="00382426"/>
    <w:rsid w:val="00382A1C"/>
    <w:rsid w:val="00382E67"/>
    <w:rsid w:val="003846D7"/>
    <w:rsid w:val="00385813"/>
    <w:rsid w:val="00385CA8"/>
    <w:rsid w:val="00385F28"/>
    <w:rsid w:val="00392DDD"/>
    <w:rsid w:val="0039344C"/>
    <w:rsid w:val="003A0670"/>
    <w:rsid w:val="003A1BEE"/>
    <w:rsid w:val="003A2AB3"/>
    <w:rsid w:val="003A33DF"/>
    <w:rsid w:val="003B19AA"/>
    <w:rsid w:val="003B3A79"/>
    <w:rsid w:val="003B45DD"/>
    <w:rsid w:val="003B5D4D"/>
    <w:rsid w:val="003B6909"/>
    <w:rsid w:val="003C243D"/>
    <w:rsid w:val="003C2664"/>
    <w:rsid w:val="003C3CBA"/>
    <w:rsid w:val="003C5A3A"/>
    <w:rsid w:val="003D12DD"/>
    <w:rsid w:val="003D4349"/>
    <w:rsid w:val="003D482D"/>
    <w:rsid w:val="003D5800"/>
    <w:rsid w:val="003D7D13"/>
    <w:rsid w:val="003D7FDF"/>
    <w:rsid w:val="003E0C7D"/>
    <w:rsid w:val="003E1484"/>
    <w:rsid w:val="003E2262"/>
    <w:rsid w:val="003E256B"/>
    <w:rsid w:val="003E7E4E"/>
    <w:rsid w:val="003F2EC4"/>
    <w:rsid w:val="003F2EE1"/>
    <w:rsid w:val="003F446C"/>
    <w:rsid w:val="003F559A"/>
    <w:rsid w:val="003F5AD6"/>
    <w:rsid w:val="003F5C2A"/>
    <w:rsid w:val="00401377"/>
    <w:rsid w:val="00402395"/>
    <w:rsid w:val="00403AF3"/>
    <w:rsid w:val="00406231"/>
    <w:rsid w:val="0040789B"/>
    <w:rsid w:val="00407B3D"/>
    <w:rsid w:val="00412E8C"/>
    <w:rsid w:val="0041375D"/>
    <w:rsid w:val="0041448F"/>
    <w:rsid w:val="00417E6A"/>
    <w:rsid w:val="00420805"/>
    <w:rsid w:val="00422FC5"/>
    <w:rsid w:val="00435E68"/>
    <w:rsid w:val="004461DE"/>
    <w:rsid w:val="00446320"/>
    <w:rsid w:val="00447B70"/>
    <w:rsid w:val="00455A2B"/>
    <w:rsid w:val="00456209"/>
    <w:rsid w:val="00462EBA"/>
    <w:rsid w:val="00464872"/>
    <w:rsid w:val="00472B05"/>
    <w:rsid w:val="00477F4E"/>
    <w:rsid w:val="0048469F"/>
    <w:rsid w:val="00486ADA"/>
    <w:rsid w:val="00487F83"/>
    <w:rsid w:val="00490310"/>
    <w:rsid w:val="00490A4E"/>
    <w:rsid w:val="00493F33"/>
    <w:rsid w:val="00495BD4"/>
    <w:rsid w:val="004975DD"/>
    <w:rsid w:val="004A3069"/>
    <w:rsid w:val="004A3136"/>
    <w:rsid w:val="004A6A48"/>
    <w:rsid w:val="004B6E1C"/>
    <w:rsid w:val="004B71A5"/>
    <w:rsid w:val="004B73C5"/>
    <w:rsid w:val="004B7AF3"/>
    <w:rsid w:val="004B7B3F"/>
    <w:rsid w:val="004C0A67"/>
    <w:rsid w:val="004C1572"/>
    <w:rsid w:val="004C2863"/>
    <w:rsid w:val="004C72B3"/>
    <w:rsid w:val="004C7CD8"/>
    <w:rsid w:val="004D1180"/>
    <w:rsid w:val="004D1CEE"/>
    <w:rsid w:val="004D76E1"/>
    <w:rsid w:val="004E225E"/>
    <w:rsid w:val="004E3E73"/>
    <w:rsid w:val="004E3EEE"/>
    <w:rsid w:val="004E437D"/>
    <w:rsid w:val="004E7EDA"/>
    <w:rsid w:val="004F1CCD"/>
    <w:rsid w:val="004F1F8B"/>
    <w:rsid w:val="004F2509"/>
    <w:rsid w:val="004F3FBF"/>
    <w:rsid w:val="00505756"/>
    <w:rsid w:val="00510A04"/>
    <w:rsid w:val="00512B23"/>
    <w:rsid w:val="005233D0"/>
    <w:rsid w:val="005236FD"/>
    <w:rsid w:val="00530B92"/>
    <w:rsid w:val="005317F6"/>
    <w:rsid w:val="0053220A"/>
    <w:rsid w:val="0053444E"/>
    <w:rsid w:val="005360AF"/>
    <w:rsid w:val="0054109C"/>
    <w:rsid w:val="005430DB"/>
    <w:rsid w:val="00552F71"/>
    <w:rsid w:val="00556B32"/>
    <w:rsid w:val="005576F1"/>
    <w:rsid w:val="00557CB1"/>
    <w:rsid w:val="00564C86"/>
    <w:rsid w:val="005652C4"/>
    <w:rsid w:val="00566C18"/>
    <w:rsid w:val="005713DE"/>
    <w:rsid w:val="005747A3"/>
    <w:rsid w:val="00590B2D"/>
    <w:rsid w:val="005917B0"/>
    <w:rsid w:val="005926C7"/>
    <w:rsid w:val="0059302D"/>
    <w:rsid w:val="00593B63"/>
    <w:rsid w:val="005A4999"/>
    <w:rsid w:val="005A6269"/>
    <w:rsid w:val="005A7C40"/>
    <w:rsid w:val="005B231A"/>
    <w:rsid w:val="005B3DF3"/>
    <w:rsid w:val="005B44F7"/>
    <w:rsid w:val="005C162D"/>
    <w:rsid w:val="005C22DB"/>
    <w:rsid w:val="005C2732"/>
    <w:rsid w:val="005C73A2"/>
    <w:rsid w:val="005D1C04"/>
    <w:rsid w:val="005D3C3E"/>
    <w:rsid w:val="005D44FC"/>
    <w:rsid w:val="005E16F1"/>
    <w:rsid w:val="005E2052"/>
    <w:rsid w:val="005E30CF"/>
    <w:rsid w:val="005E4559"/>
    <w:rsid w:val="005E534E"/>
    <w:rsid w:val="005E61A5"/>
    <w:rsid w:val="005F5C7E"/>
    <w:rsid w:val="005F5D8C"/>
    <w:rsid w:val="005F66E3"/>
    <w:rsid w:val="0060050E"/>
    <w:rsid w:val="00600BEC"/>
    <w:rsid w:val="0060223C"/>
    <w:rsid w:val="00603C7E"/>
    <w:rsid w:val="0060556E"/>
    <w:rsid w:val="00605A81"/>
    <w:rsid w:val="0060635A"/>
    <w:rsid w:val="006070A8"/>
    <w:rsid w:val="00613F43"/>
    <w:rsid w:val="00614155"/>
    <w:rsid w:val="00615279"/>
    <w:rsid w:val="0062072D"/>
    <w:rsid w:val="00621326"/>
    <w:rsid w:val="006230F7"/>
    <w:rsid w:val="0062571D"/>
    <w:rsid w:val="00626EE7"/>
    <w:rsid w:val="0063275C"/>
    <w:rsid w:val="00637B1A"/>
    <w:rsid w:val="006405AF"/>
    <w:rsid w:val="006414C6"/>
    <w:rsid w:val="006416DB"/>
    <w:rsid w:val="00641C9F"/>
    <w:rsid w:val="006429AF"/>
    <w:rsid w:val="00642DAD"/>
    <w:rsid w:val="0064376D"/>
    <w:rsid w:val="0064390F"/>
    <w:rsid w:val="0064411A"/>
    <w:rsid w:val="00646DE0"/>
    <w:rsid w:val="006512AA"/>
    <w:rsid w:val="0065255E"/>
    <w:rsid w:val="00657D1A"/>
    <w:rsid w:val="00660614"/>
    <w:rsid w:val="00664FE5"/>
    <w:rsid w:val="00671503"/>
    <w:rsid w:val="0067179A"/>
    <w:rsid w:val="006726B1"/>
    <w:rsid w:val="00674793"/>
    <w:rsid w:val="00680AA1"/>
    <w:rsid w:val="00683876"/>
    <w:rsid w:val="00685510"/>
    <w:rsid w:val="00693B0D"/>
    <w:rsid w:val="00697B37"/>
    <w:rsid w:val="006A0796"/>
    <w:rsid w:val="006A272F"/>
    <w:rsid w:val="006A7F2E"/>
    <w:rsid w:val="006B2820"/>
    <w:rsid w:val="006B59EB"/>
    <w:rsid w:val="006B65F6"/>
    <w:rsid w:val="006B75D9"/>
    <w:rsid w:val="006B78EF"/>
    <w:rsid w:val="006C0E44"/>
    <w:rsid w:val="006C1170"/>
    <w:rsid w:val="006C27D3"/>
    <w:rsid w:val="006C27DE"/>
    <w:rsid w:val="006C4A32"/>
    <w:rsid w:val="006D1785"/>
    <w:rsid w:val="006D1B8C"/>
    <w:rsid w:val="006D77C1"/>
    <w:rsid w:val="006E1E49"/>
    <w:rsid w:val="006E332E"/>
    <w:rsid w:val="006E35FE"/>
    <w:rsid w:val="006E392F"/>
    <w:rsid w:val="006E3D87"/>
    <w:rsid w:val="006E40BC"/>
    <w:rsid w:val="006E71E3"/>
    <w:rsid w:val="006F253A"/>
    <w:rsid w:val="006F3B05"/>
    <w:rsid w:val="006F5CAB"/>
    <w:rsid w:val="00700314"/>
    <w:rsid w:val="007016FB"/>
    <w:rsid w:val="00701E23"/>
    <w:rsid w:val="0070315D"/>
    <w:rsid w:val="00705D2F"/>
    <w:rsid w:val="00707BF0"/>
    <w:rsid w:val="00707D87"/>
    <w:rsid w:val="007128E1"/>
    <w:rsid w:val="0071615A"/>
    <w:rsid w:val="007213DD"/>
    <w:rsid w:val="0072140F"/>
    <w:rsid w:val="007244B3"/>
    <w:rsid w:val="00724D68"/>
    <w:rsid w:val="00730250"/>
    <w:rsid w:val="007316B3"/>
    <w:rsid w:val="007324A2"/>
    <w:rsid w:val="00734376"/>
    <w:rsid w:val="007364EA"/>
    <w:rsid w:val="0073661B"/>
    <w:rsid w:val="007419A8"/>
    <w:rsid w:val="007424B3"/>
    <w:rsid w:val="00743754"/>
    <w:rsid w:val="0074431D"/>
    <w:rsid w:val="007445D7"/>
    <w:rsid w:val="00744FB3"/>
    <w:rsid w:val="00752AFB"/>
    <w:rsid w:val="00756056"/>
    <w:rsid w:val="007569D4"/>
    <w:rsid w:val="00756DF2"/>
    <w:rsid w:val="007612E6"/>
    <w:rsid w:val="00761749"/>
    <w:rsid w:val="0076399E"/>
    <w:rsid w:val="0076417C"/>
    <w:rsid w:val="00764B31"/>
    <w:rsid w:val="00766505"/>
    <w:rsid w:val="00770012"/>
    <w:rsid w:val="007744BB"/>
    <w:rsid w:val="00777515"/>
    <w:rsid w:val="00787CE6"/>
    <w:rsid w:val="00790269"/>
    <w:rsid w:val="007903F8"/>
    <w:rsid w:val="00790D2F"/>
    <w:rsid w:val="0079381C"/>
    <w:rsid w:val="00795224"/>
    <w:rsid w:val="00795B02"/>
    <w:rsid w:val="007A2426"/>
    <w:rsid w:val="007A280C"/>
    <w:rsid w:val="007A2EE5"/>
    <w:rsid w:val="007A5BB5"/>
    <w:rsid w:val="007A681E"/>
    <w:rsid w:val="007A6995"/>
    <w:rsid w:val="007B1E22"/>
    <w:rsid w:val="007B3455"/>
    <w:rsid w:val="007B5D66"/>
    <w:rsid w:val="007B7346"/>
    <w:rsid w:val="007C1326"/>
    <w:rsid w:val="007C4649"/>
    <w:rsid w:val="007C53E7"/>
    <w:rsid w:val="007D103D"/>
    <w:rsid w:val="007D14E7"/>
    <w:rsid w:val="007D2EDC"/>
    <w:rsid w:val="007D3B25"/>
    <w:rsid w:val="007D6C3F"/>
    <w:rsid w:val="007E4B91"/>
    <w:rsid w:val="007E4CFA"/>
    <w:rsid w:val="007E4F13"/>
    <w:rsid w:val="007E4FD4"/>
    <w:rsid w:val="007F2D33"/>
    <w:rsid w:val="007F3A14"/>
    <w:rsid w:val="00801DCB"/>
    <w:rsid w:val="00802A17"/>
    <w:rsid w:val="00805F9E"/>
    <w:rsid w:val="00806BF1"/>
    <w:rsid w:val="00810C50"/>
    <w:rsid w:val="008176EF"/>
    <w:rsid w:val="008178BC"/>
    <w:rsid w:val="008231F9"/>
    <w:rsid w:val="00823F4D"/>
    <w:rsid w:val="0082677F"/>
    <w:rsid w:val="008279BE"/>
    <w:rsid w:val="0083192A"/>
    <w:rsid w:val="00832E9B"/>
    <w:rsid w:val="00834899"/>
    <w:rsid w:val="00835266"/>
    <w:rsid w:val="008414FA"/>
    <w:rsid w:val="008423A8"/>
    <w:rsid w:val="00842F4B"/>
    <w:rsid w:val="00844953"/>
    <w:rsid w:val="008452E6"/>
    <w:rsid w:val="00850B47"/>
    <w:rsid w:val="00851FB3"/>
    <w:rsid w:val="008520C0"/>
    <w:rsid w:val="00852B22"/>
    <w:rsid w:val="0086083B"/>
    <w:rsid w:val="00861B4E"/>
    <w:rsid w:val="00861CA3"/>
    <w:rsid w:val="008626A7"/>
    <w:rsid w:val="00865535"/>
    <w:rsid w:val="008661FB"/>
    <w:rsid w:val="00867797"/>
    <w:rsid w:val="00871729"/>
    <w:rsid w:val="008722CF"/>
    <w:rsid w:val="00873225"/>
    <w:rsid w:val="008749AF"/>
    <w:rsid w:val="00882AFA"/>
    <w:rsid w:val="00883B7A"/>
    <w:rsid w:val="00885ED7"/>
    <w:rsid w:val="0089114C"/>
    <w:rsid w:val="00893E7D"/>
    <w:rsid w:val="00895B66"/>
    <w:rsid w:val="008962B7"/>
    <w:rsid w:val="008969F6"/>
    <w:rsid w:val="00897796"/>
    <w:rsid w:val="008A238C"/>
    <w:rsid w:val="008B2EC1"/>
    <w:rsid w:val="008C20BC"/>
    <w:rsid w:val="008C25D3"/>
    <w:rsid w:val="008C28BE"/>
    <w:rsid w:val="008C3AE1"/>
    <w:rsid w:val="008C4B62"/>
    <w:rsid w:val="008C54BC"/>
    <w:rsid w:val="008C5909"/>
    <w:rsid w:val="008C61E3"/>
    <w:rsid w:val="008D199B"/>
    <w:rsid w:val="008D63D3"/>
    <w:rsid w:val="008E0437"/>
    <w:rsid w:val="008E34E0"/>
    <w:rsid w:val="008E3630"/>
    <w:rsid w:val="008E44CD"/>
    <w:rsid w:val="008E6E25"/>
    <w:rsid w:val="008F0407"/>
    <w:rsid w:val="008F16B9"/>
    <w:rsid w:val="008F23A7"/>
    <w:rsid w:val="008F2B73"/>
    <w:rsid w:val="008F4835"/>
    <w:rsid w:val="008F7ADB"/>
    <w:rsid w:val="008F7F7A"/>
    <w:rsid w:val="00900050"/>
    <w:rsid w:val="009000B5"/>
    <w:rsid w:val="00900F5C"/>
    <w:rsid w:val="00906A2F"/>
    <w:rsid w:val="009070A0"/>
    <w:rsid w:val="00907D40"/>
    <w:rsid w:val="009102CD"/>
    <w:rsid w:val="00911C35"/>
    <w:rsid w:val="00911DC4"/>
    <w:rsid w:val="009121A0"/>
    <w:rsid w:val="00914162"/>
    <w:rsid w:val="009155BF"/>
    <w:rsid w:val="009158F0"/>
    <w:rsid w:val="00920EB8"/>
    <w:rsid w:val="00922296"/>
    <w:rsid w:val="009237AA"/>
    <w:rsid w:val="00927E7D"/>
    <w:rsid w:val="0093144B"/>
    <w:rsid w:val="00931DEB"/>
    <w:rsid w:val="00931FC1"/>
    <w:rsid w:val="00940963"/>
    <w:rsid w:val="00940F5A"/>
    <w:rsid w:val="00941F45"/>
    <w:rsid w:val="009450C4"/>
    <w:rsid w:val="00945622"/>
    <w:rsid w:val="00950769"/>
    <w:rsid w:val="00950821"/>
    <w:rsid w:val="0095394D"/>
    <w:rsid w:val="0095620D"/>
    <w:rsid w:val="0096087D"/>
    <w:rsid w:val="009615A0"/>
    <w:rsid w:val="00962339"/>
    <w:rsid w:val="009634C5"/>
    <w:rsid w:val="00966EEC"/>
    <w:rsid w:val="00967515"/>
    <w:rsid w:val="00967A2C"/>
    <w:rsid w:val="00967A9C"/>
    <w:rsid w:val="00974DA7"/>
    <w:rsid w:val="00977B2F"/>
    <w:rsid w:val="00986961"/>
    <w:rsid w:val="00986ADE"/>
    <w:rsid w:val="0099055D"/>
    <w:rsid w:val="00990C8D"/>
    <w:rsid w:val="00990C94"/>
    <w:rsid w:val="00992D7E"/>
    <w:rsid w:val="009954A4"/>
    <w:rsid w:val="009963D0"/>
    <w:rsid w:val="0099728B"/>
    <w:rsid w:val="009A15EE"/>
    <w:rsid w:val="009B00C0"/>
    <w:rsid w:val="009B184A"/>
    <w:rsid w:val="009B2BED"/>
    <w:rsid w:val="009B2F8D"/>
    <w:rsid w:val="009C23C6"/>
    <w:rsid w:val="009C3187"/>
    <w:rsid w:val="009D511B"/>
    <w:rsid w:val="009D51E0"/>
    <w:rsid w:val="009E044B"/>
    <w:rsid w:val="009E21CD"/>
    <w:rsid w:val="009F10E5"/>
    <w:rsid w:val="009F46BE"/>
    <w:rsid w:val="009F723A"/>
    <w:rsid w:val="009F78EC"/>
    <w:rsid w:val="00A0369E"/>
    <w:rsid w:val="00A075F6"/>
    <w:rsid w:val="00A11ACD"/>
    <w:rsid w:val="00A12AA7"/>
    <w:rsid w:val="00A13234"/>
    <w:rsid w:val="00A1566F"/>
    <w:rsid w:val="00A266D0"/>
    <w:rsid w:val="00A26F6F"/>
    <w:rsid w:val="00A34F85"/>
    <w:rsid w:val="00A351A6"/>
    <w:rsid w:val="00A37172"/>
    <w:rsid w:val="00A3761E"/>
    <w:rsid w:val="00A40286"/>
    <w:rsid w:val="00A41397"/>
    <w:rsid w:val="00A45872"/>
    <w:rsid w:val="00A47888"/>
    <w:rsid w:val="00A53204"/>
    <w:rsid w:val="00A533C2"/>
    <w:rsid w:val="00A54D6B"/>
    <w:rsid w:val="00A5694B"/>
    <w:rsid w:val="00A70514"/>
    <w:rsid w:val="00A8017C"/>
    <w:rsid w:val="00A80408"/>
    <w:rsid w:val="00A90DED"/>
    <w:rsid w:val="00A93E11"/>
    <w:rsid w:val="00A93FF8"/>
    <w:rsid w:val="00AA0E1E"/>
    <w:rsid w:val="00AA2CB3"/>
    <w:rsid w:val="00AA7592"/>
    <w:rsid w:val="00AA75F4"/>
    <w:rsid w:val="00AB13D3"/>
    <w:rsid w:val="00AB15A3"/>
    <w:rsid w:val="00AB333C"/>
    <w:rsid w:val="00AB5623"/>
    <w:rsid w:val="00AB6B14"/>
    <w:rsid w:val="00AC0C02"/>
    <w:rsid w:val="00AC3F5E"/>
    <w:rsid w:val="00AC4919"/>
    <w:rsid w:val="00AC5940"/>
    <w:rsid w:val="00AD5667"/>
    <w:rsid w:val="00AD7ED7"/>
    <w:rsid w:val="00AE0953"/>
    <w:rsid w:val="00AE0D3E"/>
    <w:rsid w:val="00AE5702"/>
    <w:rsid w:val="00AE666D"/>
    <w:rsid w:val="00AE6823"/>
    <w:rsid w:val="00AF13FF"/>
    <w:rsid w:val="00AF1593"/>
    <w:rsid w:val="00AF3689"/>
    <w:rsid w:val="00AF6442"/>
    <w:rsid w:val="00AF7664"/>
    <w:rsid w:val="00B034A1"/>
    <w:rsid w:val="00B0396C"/>
    <w:rsid w:val="00B057AB"/>
    <w:rsid w:val="00B06271"/>
    <w:rsid w:val="00B0759F"/>
    <w:rsid w:val="00B149A8"/>
    <w:rsid w:val="00B14C0A"/>
    <w:rsid w:val="00B24795"/>
    <w:rsid w:val="00B253CA"/>
    <w:rsid w:val="00B27590"/>
    <w:rsid w:val="00B27AA3"/>
    <w:rsid w:val="00B30AAE"/>
    <w:rsid w:val="00B30E78"/>
    <w:rsid w:val="00B319CC"/>
    <w:rsid w:val="00B32736"/>
    <w:rsid w:val="00B3592D"/>
    <w:rsid w:val="00B43058"/>
    <w:rsid w:val="00B44D16"/>
    <w:rsid w:val="00B457E8"/>
    <w:rsid w:val="00B5051E"/>
    <w:rsid w:val="00B51238"/>
    <w:rsid w:val="00B54FCE"/>
    <w:rsid w:val="00B55B08"/>
    <w:rsid w:val="00B61B09"/>
    <w:rsid w:val="00B61E92"/>
    <w:rsid w:val="00B725EC"/>
    <w:rsid w:val="00B7507F"/>
    <w:rsid w:val="00B75F75"/>
    <w:rsid w:val="00B803ED"/>
    <w:rsid w:val="00B818BF"/>
    <w:rsid w:val="00B86D99"/>
    <w:rsid w:val="00B90164"/>
    <w:rsid w:val="00B90D6B"/>
    <w:rsid w:val="00B91441"/>
    <w:rsid w:val="00B917DC"/>
    <w:rsid w:val="00B92A8A"/>
    <w:rsid w:val="00B93EBF"/>
    <w:rsid w:val="00B9452C"/>
    <w:rsid w:val="00B95667"/>
    <w:rsid w:val="00BA0488"/>
    <w:rsid w:val="00BA1994"/>
    <w:rsid w:val="00BA1D0D"/>
    <w:rsid w:val="00BA2318"/>
    <w:rsid w:val="00BA5265"/>
    <w:rsid w:val="00BA5B6C"/>
    <w:rsid w:val="00BA6DC5"/>
    <w:rsid w:val="00BB79BA"/>
    <w:rsid w:val="00BC1FA8"/>
    <w:rsid w:val="00BC23E5"/>
    <w:rsid w:val="00BC25C9"/>
    <w:rsid w:val="00BC3DD2"/>
    <w:rsid w:val="00BC5BD3"/>
    <w:rsid w:val="00BC757E"/>
    <w:rsid w:val="00BD0C5A"/>
    <w:rsid w:val="00BD280A"/>
    <w:rsid w:val="00BD4BF1"/>
    <w:rsid w:val="00BE3261"/>
    <w:rsid w:val="00BE378F"/>
    <w:rsid w:val="00BE4898"/>
    <w:rsid w:val="00BF016D"/>
    <w:rsid w:val="00BF1218"/>
    <w:rsid w:val="00BF2F6D"/>
    <w:rsid w:val="00BF3DC7"/>
    <w:rsid w:val="00BF4622"/>
    <w:rsid w:val="00BF5A07"/>
    <w:rsid w:val="00BF7DCC"/>
    <w:rsid w:val="00C01480"/>
    <w:rsid w:val="00C0199C"/>
    <w:rsid w:val="00C03CE9"/>
    <w:rsid w:val="00C04817"/>
    <w:rsid w:val="00C07721"/>
    <w:rsid w:val="00C12549"/>
    <w:rsid w:val="00C20265"/>
    <w:rsid w:val="00C20F1C"/>
    <w:rsid w:val="00C2187F"/>
    <w:rsid w:val="00C234E9"/>
    <w:rsid w:val="00C24151"/>
    <w:rsid w:val="00C32F7F"/>
    <w:rsid w:val="00C33A84"/>
    <w:rsid w:val="00C3624C"/>
    <w:rsid w:val="00C36A36"/>
    <w:rsid w:val="00C37436"/>
    <w:rsid w:val="00C37630"/>
    <w:rsid w:val="00C37FF3"/>
    <w:rsid w:val="00C40D33"/>
    <w:rsid w:val="00C4176F"/>
    <w:rsid w:val="00C43FE1"/>
    <w:rsid w:val="00C45B48"/>
    <w:rsid w:val="00C522BB"/>
    <w:rsid w:val="00C5417F"/>
    <w:rsid w:val="00C5434E"/>
    <w:rsid w:val="00C549B0"/>
    <w:rsid w:val="00C57656"/>
    <w:rsid w:val="00C6047A"/>
    <w:rsid w:val="00C62740"/>
    <w:rsid w:val="00C62FD0"/>
    <w:rsid w:val="00C71061"/>
    <w:rsid w:val="00C74C51"/>
    <w:rsid w:val="00C74EB0"/>
    <w:rsid w:val="00C77898"/>
    <w:rsid w:val="00C83555"/>
    <w:rsid w:val="00C876CE"/>
    <w:rsid w:val="00C90EF0"/>
    <w:rsid w:val="00C9381A"/>
    <w:rsid w:val="00C94CB3"/>
    <w:rsid w:val="00CA1243"/>
    <w:rsid w:val="00CA4BC2"/>
    <w:rsid w:val="00CA5704"/>
    <w:rsid w:val="00CA749C"/>
    <w:rsid w:val="00CA74E1"/>
    <w:rsid w:val="00CA776B"/>
    <w:rsid w:val="00CB42A2"/>
    <w:rsid w:val="00CB5FA0"/>
    <w:rsid w:val="00CC0518"/>
    <w:rsid w:val="00CC15F9"/>
    <w:rsid w:val="00CC3A31"/>
    <w:rsid w:val="00CC58F4"/>
    <w:rsid w:val="00CC5EFA"/>
    <w:rsid w:val="00CC61E7"/>
    <w:rsid w:val="00CC79FD"/>
    <w:rsid w:val="00CC7FF4"/>
    <w:rsid w:val="00CD03AB"/>
    <w:rsid w:val="00CD5EB8"/>
    <w:rsid w:val="00CE08CA"/>
    <w:rsid w:val="00CE4B3E"/>
    <w:rsid w:val="00CE59B9"/>
    <w:rsid w:val="00CF097F"/>
    <w:rsid w:val="00D0056C"/>
    <w:rsid w:val="00D01966"/>
    <w:rsid w:val="00D065D5"/>
    <w:rsid w:val="00D11012"/>
    <w:rsid w:val="00D153C5"/>
    <w:rsid w:val="00D2308E"/>
    <w:rsid w:val="00D232F4"/>
    <w:rsid w:val="00D238DD"/>
    <w:rsid w:val="00D30D98"/>
    <w:rsid w:val="00D33059"/>
    <w:rsid w:val="00D33589"/>
    <w:rsid w:val="00D377DB"/>
    <w:rsid w:val="00D4039E"/>
    <w:rsid w:val="00D439CC"/>
    <w:rsid w:val="00D4466E"/>
    <w:rsid w:val="00D45D31"/>
    <w:rsid w:val="00D4709A"/>
    <w:rsid w:val="00D51E93"/>
    <w:rsid w:val="00D60EC5"/>
    <w:rsid w:val="00D63AA6"/>
    <w:rsid w:val="00D64604"/>
    <w:rsid w:val="00D70492"/>
    <w:rsid w:val="00D70CFA"/>
    <w:rsid w:val="00D7383C"/>
    <w:rsid w:val="00D739D4"/>
    <w:rsid w:val="00D764C3"/>
    <w:rsid w:val="00D76C8D"/>
    <w:rsid w:val="00D85B3A"/>
    <w:rsid w:val="00D862A3"/>
    <w:rsid w:val="00D909B0"/>
    <w:rsid w:val="00D915C8"/>
    <w:rsid w:val="00D933FA"/>
    <w:rsid w:val="00D95A2C"/>
    <w:rsid w:val="00DA06E1"/>
    <w:rsid w:val="00DA1249"/>
    <w:rsid w:val="00DA4097"/>
    <w:rsid w:val="00DB0C7E"/>
    <w:rsid w:val="00DB4C76"/>
    <w:rsid w:val="00DB6DC5"/>
    <w:rsid w:val="00DC02A8"/>
    <w:rsid w:val="00DC2D3E"/>
    <w:rsid w:val="00DC391F"/>
    <w:rsid w:val="00DC3AC8"/>
    <w:rsid w:val="00DC59DB"/>
    <w:rsid w:val="00DC64FC"/>
    <w:rsid w:val="00DC6704"/>
    <w:rsid w:val="00DD2201"/>
    <w:rsid w:val="00DD2290"/>
    <w:rsid w:val="00DD388C"/>
    <w:rsid w:val="00DD45D0"/>
    <w:rsid w:val="00DD66C8"/>
    <w:rsid w:val="00DD7D08"/>
    <w:rsid w:val="00DE07B6"/>
    <w:rsid w:val="00DE42EE"/>
    <w:rsid w:val="00DE4323"/>
    <w:rsid w:val="00DE439B"/>
    <w:rsid w:val="00DE52E0"/>
    <w:rsid w:val="00DE5EAC"/>
    <w:rsid w:val="00DE6147"/>
    <w:rsid w:val="00DF0F0B"/>
    <w:rsid w:val="00DF21D1"/>
    <w:rsid w:val="00DF238B"/>
    <w:rsid w:val="00E00FC3"/>
    <w:rsid w:val="00E02B98"/>
    <w:rsid w:val="00E049EC"/>
    <w:rsid w:val="00E04F99"/>
    <w:rsid w:val="00E1178B"/>
    <w:rsid w:val="00E130C4"/>
    <w:rsid w:val="00E13250"/>
    <w:rsid w:val="00E13737"/>
    <w:rsid w:val="00E17BE2"/>
    <w:rsid w:val="00E2083E"/>
    <w:rsid w:val="00E22E6D"/>
    <w:rsid w:val="00E23921"/>
    <w:rsid w:val="00E32C60"/>
    <w:rsid w:val="00E36697"/>
    <w:rsid w:val="00E366BE"/>
    <w:rsid w:val="00E44BAC"/>
    <w:rsid w:val="00E46265"/>
    <w:rsid w:val="00E56B31"/>
    <w:rsid w:val="00E60056"/>
    <w:rsid w:val="00E60DB1"/>
    <w:rsid w:val="00E63302"/>
    <w:rsid w:val="00E65B85"/>
    <w:rsid w:val="00E742A0"/>
    <w:rsid w:val="00E74CAC"/>
    <w:rsid w:val="00E75EDD"/>
    <w:rsid w:val="00E76AC6"/>
    <w:rsid w:val="00E8097C"/>
    <w:rsid w:val="00E8165E"/>
    <w:rsid w:val="00E81CF9"/>
    <w:rsid w:val="00E8230A"/>
    <w:rsid w:val="00E83DF9"/>
    <w:rsid w:val="00E84CC1"/>
    <w:rsid w:val="00E84D0C"/>
    <w:rsid w:val="00E85407"/>
    <w:rsid w:val="00E85752"/>
    <w:rsid w:val="00E86308"/>
    <w:rsid w:val="00E925F6"/>
    <w:rsid w:val="00E9261E"/>
    <w:rsid w:val="00E95A78"/>
    <w:rsid w:val="00EA0311"/>
    <w:rsid w:val="00EA2EF4"/>
    <w:rsid w:val="00EA452C"/>
    <w:rsid w:val="00EB26EC"/>
    <w:rsid w:val="00EB4A7B"/>
    <w:rsid w:val="00EB57FB"/>
    <w:rsid w:val="00EC4FE0"/>
    <w:rsid w:val="00EC622F"/>
    <w:rsid w:val="00EC6B07"/>
    <w:rsid w:val="00ED41FA"/>
    <w:rsid w:val="00EE0BAB"/>
    <w:rsid w:val="00EE136F"/>
    <w:rsid w:val="00EE1A6B"/>
    <w:rsid w:val="00EE2068"/>
    <w:rsid w:val="00EE3932"/>
    <w:rsid w:val="00EE78E4"/>
    <w:rsid w:val="00EF11D2"/>
    <w:rsid w:val="00EF33F8"/>
    <w:rsid w:val="00F014DC"/>
    <w:rsid w:val="00F03262"/>
    <w:rsid w:val="00F056A2"/>
    <w:rsid w:val="00F063C2"/>
    <w:rsid w:val="00F07805"/>
    <w:rsid w:val="00F07EC2"/>
    <w:rsid w:val="00F12067"/>
    <w:rsid w:val="00F152E6"/>
    <w:rsid w:val="00F17DA3"/>
    <w:rsid w:val="00F21BB7"/>
    <w:rsid w:val="00F23093"/>
    <w:rsid w:val="00F27C4B"/>
    <w:rsid w:val="00F34B31"/>
    <w:rsid w:val="00F4100F"/>
    <w:rsid w:val="00F42832"/>
    <w:rsid w:val="00F44B2D"/>
    <w:rsid w:val="00F46C88"/>
    <w:rsid w:val="00F50841"/>
    <w:rsid w:val="00F50A74"/>
    <w:rsid w:val="00F53370"/>
    <w:rsid w:val="00F53B95"/>
    <w:rsid w:val="00F55C74"/>
    <w:rsid w:val="00F5632A"/>
    <w:rsid w:val="00F56346"/>
    <w:rsid w:val="00F626F2"/>
    <w:rsid w:val="00F63E27"/>
    <w:rsid w:val="00F64C83"/>
    <w:rsid w:val="00F673BE"/>
    <w:rsid w:val="00F71DB7"/>
    <w:rsid w:val="00F7375C"/>
    <w:rsid w:val="00F73E0A"/>
    <w:rsid w:val="00F742C3"/>
    <w:rsid w:val="00F81FF2"/>
    <w:rsid w:val="00F939F6"/>
    <w:rsid w:val="00F93C7F"/>
    <w:rsid w:val="00FA3F9C"/>
    <w:rsid w:val="00FB17DF"/>
    <w:rsid w:val="00FB4880"/>
    <w:rsid w:val="00FC1A28"/>
    <w:rsid w:val="00FC32B5"/>
    <w:rsid w:val="00FC33B2"/>
    <w:rsid w:val="00FC5238"/>
    <w:rsid w:val="00FC6D57"/>
    <w:rsid w:val="00FC7C63"/>
    <w:rsid w:val="00FD0D98"/>
    <w:rsid w:val="00FE4F1E"/>
    <w:rsid w:val="00FE5F48"/>
    <w:rsid w:val="00FF01A1"/>
    <w:rsid w:val="00FF7B7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0E34F99"/>
  <w15:docId w15:val="{1428EB2E-E793-4C5E-BEFE-CFD483BD3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6E25"/>
    <w:pPr>
      <w:widowControl w:val="0"/>
      <w:suppressAutoHyphens/>
    </w:pPr>
    <w:rPr>
      <w:rFonts w:ascii="Verdana" w:eastAsia="Arial Unicode MS" w:hAnsi="Verdana"/>
      <w:kern w:val="1"/>
      <w:sz w:val="20"/>
      <w:szCs w:val="24"/>
    </w:rPr>
  </w:style>
  <w:style w:type="paragraph" w:styleId="Heading1">
    <w:name w:val="heading 1"/>
    <w:basedOn w:val="Normal"/>
    <w:next w:val="Normal"/>
    <w:link w:val="Heading1Char"/>
    <w:uiPriority w:val="99"/>
    <w:qFormat/>
    <w:locked/>
    <w:rsid w:val="001F3FE2"/>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1"/>
    <w:uiPriority w:val="99"/>
    <w:qFormat/>
    <w:rsid w:val="007424B3"/>
    <w:pPr>
      <w:keepNext/>
      <w:widowControl/>
      <w:suppressAutoHyphens w:val="0"/>
      <w:overflowPunct w:val="0"/>
      <w:autoSpaceDE w:val="0"/>
      <w:autoSpaceDN w:val="0"/>
      <w:adjustRightInd w:val="0"/>
      <w:jc w:val="center"/>
      <w:textAlignment w:val="baseline"/>
      <w:outlineLvl w:val="1"/>
    </w:pPr>
    <w:rPr>
      <w:rFonts w:ascii="Cambria" w:eastAsia="Times New Roman" w:hAnsi="Cambria"/>
      <w:b/>
      <w:i/>
      <w:sz w:val="28"/>
      <w:szCs w:val="20"/>
    </w:rPr>
  </w:style>
  <w:style w:type="paragraph" w:styleId="Heading3">
    <w:name w:val="heading 3"/>
    <w:basedOn w:val="Normal"/>
    <w:next w:val="Normal"/>
    <w:link w:val="Heading3Char1"/>
    <w:uiPriority w:val="99"/>
    <w:qFormat/>
    <w:rsid w:val="007424B3"/>
    <w:pPr>
      <w:keepNext/>
      <w:widowControl/>
      <w:numPr>
        <w:ilvl w:val="2"/>
        <w:numId w:val="1"/>
      </w:numPr>
      <w:overflowPunct w:val="0"/>
      <w:autoSpaceDE w:val="0"/>
      <w:jc w:val="both"/>
      <w:textAlignment w:val="baseline"/>
      <w:outlineLvl w:val="2"/>
    </w:pPr>
    <w:rPr>
      <w:rFonts w:ascii="Cambria" w:eastAsia="Times New Roman" w:hAnsi="Cambria"/>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27E7D"/>
    <w:rPr>
      <w:rFonts w:ascii="Cambria" w:hAnsi="Cambria" w:cs="Times New Roman"/>
      <w:b/>
      <w:bCs/>
      <w:kern w:val="32"/>
      <w:sz w:val="32"/>
      <w:szCs w:val="32"/>
    </w:rPr>
  </w:style>
  <w:style w:type="character" w:customStyle="1" w:styleId="Heading2Char">
    <w:name w:val="Heading 2 Char"/>
    <w:basedOn w:val="DefaultParagraphFont"/>
    <w:uiPriority w:val="99"/>
    <w:semiHidden/>
    <w:locked/>
    <w:rsid w:val="000F68A4"/>
    <w:rPr>
      <w:rFonts w:ascii="Cambria" w:hAnsi="Cambria" w:cs="Times New Roman"/>
      <w:b/>
      <w:i/>
      <w:kern w:val="1"/>
      <w:sz w:val="28"/>
    </w:rPr>
  </w:style>
  <w:style w:type="character" w:customStyle="1" w:styleId="Heading3Char">
    <w:name w:val="Heading 3 Char"/>
    <w:basedOn w:val="DefaultParagraphFont"/>
    <w:uiPriority w:val="99"/>
    <w:semiHidden/>
    <w:locked/>
    <w:rsid w:val="000F68A4"/>
    <w:rPr>
      <w:rFonts w:ascii="Cambria" w:hAnsi="Cambria" w:cs="Times New Roman"/>
      <w:b/>
      <w:kern w:val="1"/>
      <w:sz w:val="26"/>
    </w:rPr>
  </w:style>
  <w:style w:type="paragraph" w:styleId="BalloonText">
    <w:name w:val="Balloon Text"/>
    <w:basedOn w:val="Normal"/>
    <w:link w:val="BalloonTextChar1"/>
    <w:uiPriority w:val="99"/>
    <w:semiHidden/>
    <w:rsid w:val="00D30D98"/>
    <w:rPr>
      <w:rFonts w:ascii="Tahoma" w:hAnsi="Tahoma"/>
      <w:sz w:val="16"/>
      <w:szCs w:val="20"/>
    </w:rPr>
  </w:style>
  <w:style w:type="character" w:customStyle="1" w:styleId="BalloonTextChar">
    <w:name w:val="Balloon Text Char"/>
    <w:basedOn w:val="DefaultParagraphFont"/>
    <w:uiPriority w:val="99"/>
    <w:semiHidden/>
    <w:locked/>
    <w:rsid w:val="000F68A4"/>
    <w:rPr>
      <w:rFonts w:eastAsia="Arial Unicode MS" w:cs="Times New Roman"/>
      <w:kern w:val="1"/>
      <w:sz w:val="2"/>
    </w:rPr>
  </w:style>
  <w:style w:type="character" w:customStyle="1" w:styleId="Heading2Char1">
    <w:name w:val="Heading 2 Char1"/>
    <w:link w:val="Heading2"/>
    <w:uiPriority w:val="99"/>
    <w:semiHidden/>
    <w:locked/>
    <w:rsid w:val="002B7537"/>
    <w:rPr>
      <w:rFonts w:ascii="Cambria" w:hAnsi="Cambria"/>
      <w:b/>
      <w:i/>
      <w:kern w:val="1"/>
      <w:sz w:val="28"/>
    </w:rPr>
  </w:style>
  <w:style w:type="character" w:customStyle="1" w:styleId="Heading3Char1">
    <w:name w:val="Heading 3 Char1"/>
    <w:link w:val="Heading3"/>
    <w:uiPriority w:val="99"/>
    <w:locked/>
    <w:rsid w:val="002B7537"/>
    <w:rPr>
      <w:rFonts w:ascii="Cambria" w:hAnsi="Cambria"/>
      <w:b/>
      <w:kern w:val="1"/>
      <w:sz w:val="26"/>
      <w:szCs w:val="20"/>
    </w:rPr>
  </w:style>
  <w:style w:type="character" w:customStyle="1" w:styleId="FootnoteCharacters">
    <w:name w:val="Footnote Characters"/>
    <w:uiPriority w:val="99"/>
    <w:rsid w:val="002B7537"/>
  </w:style>
  <w:style w:type="character" w:styleId="PageNumber">
    <w:name w:val="page number"/>
    <w:basedOn w:val="DefaultParagraphFont"/>
    <w:uiPriority w:val="99"/>
    <w:rsid w:val="002B7537"/>
    <w:rPr>
      <w:rFonts w:cs="Times New Roman"/>
    </w:rPr>
  </w:style>
  <w:style w:type="character" w:customStyle="1" w:styleId="NumberingSymbols">
    <w:name w:val="Numbering Symbols"/>
    <w:uiPriority w:val="99"/>
    <w:rsid w:val="002B7537"/>
  </w:style>
  <w:style w:type="character" w:customStyle="1" w:styleId="Bullets">
    <w:name w:val="Bullets"/>
    <w:uiPriority w:val="99"/>
    <w:rsid w:val="002B7537"/>
    <w:rPr>
      <w:rFonts w:ascii="StarSymbol" w:hAnsi="StarSymbol"/>
      <w:sz w:val="18"/>
    </w:rPr>
  </w:style>
  <w:style w:type="character" w:styleId="FootnoteReference">
    <w:name w:val="footnote reference"/>
    <w:basedOn w:val="DefaultParagraphFont"/>
    <w:uiPriority w:val="99"/>
    <w:rsid w:val="002B7537"/>
    <w:rPr>
      <w:rFonts w:cs="Times New Roman"/>
      <w:vertAlign w:val="superscript"/>
    </w:rPr>
  </w:style>
  <w:style w:type="character" w:customStyle="1" w:styleId="Privzetapisavaodstavka1">
    <w:name w:val="Privzeta pisava odstavka1"/>
    <w:uiPriority w:val="99"/>
    <w:rsid w:val="002B7537"/>
  </w:style>
  <w:style w:type="paragraph" w:styleId="BodyText">
    <w:name w:val="Body Text"/>
    <w:basedOn w:val="Normal"/>
    <w:link w:val="BodyTextChar1"/>
    <w:uiPriority w:val="99"/>
    <w:rsid w:val="002B7537"/>
    <w:pPr>
      <w:spacing w:after="120"/>
    </w:pPr>
    <w:rPr>
      <w:sz w:val="24"/>
      <w:szCs w:val="20"/>
    </w:rPr>
  </w:style>
  <w:style w:type="character" w:customStyle="1" w:styleId="BodyTextChar">
    <w:name w:val="Body Text Char"/>
    <w:basedOn w:val="DefaultParagraphFont"/>
    <w:uiPriority w:val="99"/>
    <w:semiHidden/>
    <w:locked/>
    <w:rsid w:val="000F68A4"/>
    <w:rPr>
      <w:rFonts w:ascii="Verdana" w:eastAsia="Arial Unicode MS" w:hAnsi="Verdana" w:cs="Times New Roman"/>
      <w:kern w:val="1"/>
      <w:sz w:val="24"/>
    </w:rPr>
  </w:style>
  <w:style w:type="character" w:customStyle="1" w:styleId="BodyTextChar1">
    <w:name w:val="Body Text Char1"/>
    <w:link w:val="BodyText"/>
    <w:uiPriority w:val="99"/>
    <w:locked/>
    <w:rsid w:val="002B7537"/>
    <w:rPr>
      <w:rFonts w:ascii="Verdana" w:eastAsia="Arial Unicode MS" w:hAnsi="Verdana"/>
      <w:kern w:val="1"/>
      <w:sz w:val="24"/>
      <w:lang w:val="sl-SI"/>
    </w:rPr>
  </w:style>
  <w:style w:type="paragraph" w:customStyle="1" w:styleId="Heading">
    <w:name w:val="Heading"/>
    <w:basedOn w:val="Normal"/>
    <w:next w:val="BodyText"/>
    <w:uiPriority w:val="99"/>
    <w:rsid w:val="002B7537"/>
    <w:pPr>
      <w:keepNext/>
      <w:spacing w:before="240" w:after="120"/>
    </w:pPr>
    <w:rPr>
      <w:rFonts w:cs="Tahoma"/>
      <w:sz w:val="24"/>
      <w:szCs w:val="28"/>
    </w:rPr>
  </w:style>
  <w:style w:type="paragraph" w:styleId="List">
    <w:name w:val="List"/>
    <w:basedOn w:val="BodyText"/>
    <w:uiPriority w:val="99"/>
    <w:rsid w:val="002B7537"/>
    <w:rPr>
      <w:rFonts w:cs="Tahoma"/>
    </w:rPr>
  </w:style>
  <w:style w:type="paragraph" w:styleId="Header">
    <w:name w:val="header"/>
    <w:basedOn w:val="Normal"/>
    <w:link w:val="HeaderChar1"/>
    <w:uiPriority w:val="99"/>
    <w:rsid w:val="002B7537"/>
    <w:pPr>
      <w:suppressLineNumbers/>
      <w:tabs>
        <w:tab w:val="center" w:pos="4818"/>
        <w:tab w:val="right" w:pos="9637"/>
      </w:tabs>
    </w:pPr>
    <w:rPr>
      <w:sz w:val="24"/>
      <w:szCs w:val="20"/>
    </w:rPr>
  </w:style>
  <w:style w:type="character" w:customStyle="1" w:styleId="HeaderChar">
    <w:name w:val="Header Char"/>
    <w:basedOn w:val="DefaultParagraphFont"/>
    <w:uiPriority w:val="99"/>
    <w:locked/>
    <w:rsid w:val="000F68A4"/>
    <w:rPr>
      <w:rFonts w:ascii="Verdana" w:eastAsia="Arial Unicode MS" w:hAnsi="Verdana" w:cs="Times New Roman"/>
      <w:kern w:val="1"/>
      <w:sz w:val="24"/>
    </w:rPr>
  </w:style>
  <w:style w:type="character" w:customStyle="1" w:styleId="HeaderChar1">
    <w:name w:val="Header Char1"/>
    <w:link w:val="Header"/>
    <w:uiPriority w:val="99"/>
    <w:locked/>
    <w:rsid w:val="002B7537"/>
    <w:rPr>
      <w:rFonts w:ascii="Verdana" w:eastAsia="Arial Unicode MS" w:hAnsi="Verdana"/>
      <w:kern w:val="1"/>
      <w:sz w:val="24"/>
    </w:rPr>
  </w:style>
  <w:style w:type="paragraph" w:styleId="Footer">
    <w:name w:val="footer"/>
    <w:basedOn w:val="Normal"/>
    <w:link w:val="FooterChar1"/>
    <w:uiPriority w:val="99"/>
    <w:rsid w:val="002B7537"/>
    <w:pPr>
      <w:tabs>
        <w:tab w:val="center" w:pos="4536"/>
        <w:tab w:val="right" w:pos="9072"/>
      </w:tabs>
    </w:pPr>
    <w:rPr>
      <w:sz w:val="24"/>
      <w:szCs w:val="20"/>
    </w:rPr>
  </w:style>
  <w:style w:type="character" w:customStyle="1" w:styleId="FooterChar">
    <w:name w:val="Footer Char"/>
    <w:basedOn w:val="DefaultParagraphFont"/>
    <w:uiPriority w:val="99"/>
    <w:semiHidden/>
    <w:locked/>
    <w:rsid w:val="000F68A4"/>
    <w:rPr>
      <w:rFonts w:ascii="Verdana" w:eastAsia="Arial Unicode MS" w:hAnsi="Verdana" w:cs="Times New Roman"/>
      <w:kern w:val="1"/>
      <w:sz w:val="24"/>
    </w:rPr>
  </w:style>
  <w:style w:type="character" w:customStyle="1" w:styleId="FooterChar1">
    <w:name w:val="Footer Char1"/>
    <w:link w:val="Footer"/>
    <w:uiPriority w:val="99"/>
    <w:locked/>
    <w:rsid w:val="002B7537"/>
    <w:rPr>
      <w:rFonts w:ascii="Verdana" w:eastAsia="Arial Unicode MS" w:hAnsi="Verdana"/>
      <w:kern w:val="1"/>
      <w:sz w:val="24"/>
      <w:lang w:val="sl-SI"/>
    </w:rPr>
  </w:style>
  <w:style w:type="paragraph" w:customStyle="1" w:styleId="TableContents">
    <w:name w:val="Table Contents"/>
    <w:basedOn w:val="Normal"/>
    <w:uiPriority w:val="99"/>
    <w:rsid w:val="002B7537"/>
    <w:pPr>
      <w:suppressLineNumbers/>
    </w:pPr>
  </w:style>
  <w:style w:type="paragraph" w:customStyle="1" w:styleId="TableHeading">
    <w:name w:val="Table Heading"/>
    <w:basedOn w:val="TableContents"/>
    <w:uiPriority w:val="99"/>
    <w:rsid w:val="002B7537"/>
    <w:pPr>
      <w:jc w:val="center"/>
    </w:pPr>
    <w:rPr>
      <w:b/>
      <w:bCs/>
    </w:rPr>
  </w:style>
  <w:style w:type="paragraph" w:styleId="Caption">
    <w:name w:val="caption"/>
    <w:basedOn w:val="Normal"/>
    <w:uiPriority w:val="99"/>
    <w:qFormat/>
    <w:rsid w:val="002B7537"/>
    <w:pPr>
      <w:suppressLineNumbers/>
      <w:spacing w:before="120" w:after="120"/>
    </w:pPr>
    <w:rPr>
      <w:rFonts w:cs="Tahoma"/>
      <w:i/>
      <w:iCs/>
      <w:sz w:val="24"/>
    </w:rPr>
  </w:style>
  <w:style w:type="paragraph" w:styleId="FootnoteText">
    <w:name w:val="footnote text"/>
    <w:basedOn w:val="Normal"/>
    <w:link w:val="FootnoteTextChar1"/>
    <w:uiPriority w:val="99"/>
    <w:rsid w:val="002B7537"/>
    <w:pPr>
      <w:suppressLineNumbers/>
      <w:ind w:left="283" w:hanging="283"/>
    </w:pPr>
    <w:rPr>
      <w:szCs w:val="20"/>
    </w:rPr>
  </w:style>
  <w:style w:type="character" w:customStyle="1" w:styleId="FootnoteTextChar">
    <w:name w:val="Footnote Text Char"/>
    <w:basedOn w:val="DefaultParagraphFont"/>
    <w:uiPriority w:val="99"/>
    <w:semiHidden/>
    <w:locked/>
    <w:rsid w:val="000F68A4"/>
    <w:rPr>
      <w:rFonts w:ascii="Verdana" w:eastAsia="Arial Unicode MS" w:hAnsi="Verdana" w:cs="Times New Roman"/>
      <w:kern w:val="1"/>
      <w:sz w:val="20"/>
    </w:rPr>
  </w:style>
  <w:style w:type="character" w:customStyle="1" w:styleId="FootnoteTextChar1">
    <w:name w:val="Footnote Text Char1"/>
    <w:link w:val="FootnoteText"/>
    <w:uiPriority w:val="99"/>
    <w:semiHidden/>
    <w:locked/>
    <w:rsid w:val="002B7537"/>
    <w:rPr>
      <w:rFonts w:ascii="Verdana" w:eastAsia="Arial Unicode MS" w:hAnsi="Verdana"/>
      <w:kern w:val="1"/>
    </w:rPr>
  </w:style>
  <w:style w:type="paragraph" w:customStyle="1" w:styleId="Index">
    <w:name w:val="Index"/>
    <w:basedOn w:val="Normal"/>
    <w:uiPriority w:val="99"/>
    <w:rsid w:val="002B7537"/>
    <w:pPr>
      <w:suppressLineNumbers/>
    </w:pPr>
    <w:rPr>
      <w:rFonts w:cs="Tahoma"/>
    </w:rPr>
  </w:style>
  <w:style w:type="paragraph" w:styleId="BodyText3">
    <w:name w:val="Body Text 3"/>
    <w:basedOn w:val="Normal"/>
    <w:link w:val="BodyText3Char1"/>
    <w:uiPriority w:val="99"/>
    <w:rsid w:val="007424B3"/>
    <w:pPr>
      <w:spacing w:after="120"/>
    </w:pPr>
    <w:rPr>
      <w:sz w:val="16"/>
      <w:szCs w:val="20"/>
    </w:rPr>
  </w:style>
  <w:style w:type="character" w:customStyle="1" w:styleId="BodyText3Char">
    <w:name w:val="Body Text 3 Char"/>
    <w:basedOn w:val="DefaultParagraphFont"/>
    <w:uiPriority w:val="99"/>
    <w:semiHidden/>
    <w:locked/>
    <w:rsid w:val="000F68A4"/>
    <w:rPr>
      <w:rFonts w:ascii="Verdana" w:eastAsia="Arial Unicode MS" w:hAnsi="Verdana" w:cs="Times New Roman"/>
      <w:kern w:val="1"/>
      <w:sz w:val="16"/>
    </w:rPr>
  </w:style>
  <w:style w:type="character" w:customStyle="1" w:styleId="BodyText3Char1">
    <w:name w:val="Body Text 3 Char1"/>
    <w:link w:val="BodyText3"/>
    <w:uiPriority w:val="99"/>
    <w:semiHidden/>
    <w:locked/>
    <w:rsid w:val="002B7537"/>
    <w:rPr>
      <w:rFonts w:ascii="Verdana" w:eastAsia="Arial Unicode MS" w:hAnsi="Verdana"/>
      <w:kern w:val="1"/>
      <w:sz w:val="16"/>
    </w:rPr>
  </w:style>
  <w:style w:type="paragraph" w:styleId="BodyTextIndent2">
    <w:name w:val="Body Text Indent 2"/>
    <w:basedOn w:val="Normal"/>
    <w:link w:val="BodyTextIndent2Char1"/>
    <w:uiPriority w:val="99"/>
    <w:rsid w:val="007424B3"/>
    <w:pPr>
      <w:spacing w:after="120" w:line="480" w:lineRule="auto"/>
      <w:ind w:left="283"/>
    </w:pPr>
    <w:rPr>
      <w:sz w:val="24"/>
      <w:szCs w:val="20"/>
    </w:rPr>
  </w:style>
  <w:style w:type="character" w:customStyle="1" w:styleId="BodyTextIndent2Char">
    <w:name w:val="Body Text Indent 2 Char"/>
    <w:basedOn w:val="DefaultParagraphFont"/>
    <w:uiPriority w:val="99"/>
    <w:semiHidden/>
    <w:locked/>
    <w:rsid w:val="000F68A4"/>
    <w:rPr>
      <w:rFonts w:ascii="Verdana" w:eastAsia="Arial Unicode MS" w:hAnsi="Verdana" w:cs="Times New Roman"/>
      <w:kern w:val="1"/>
      <w:sz w:val="24"/>
    </w:rPr>
  </w:style>
  <w:style w:type="character" w:customStyle="1" w:styleId="BodyTextIndent2Char1">
    <w:name w:val="Body Text Indent 2 Char1"/>
    <w:link w:val="BodyTextIndent2"/>
    <w:uiPriority w:val="99"/>
    <w:semiHidden/>
    <w:locked/>
    <w:rsid w:val="002B7537"/>
    <w:rPr>
      <w:rFonts w:ascii="Verdana" w:eastAsia="Arial Unicode MS" w:hAnsi="Verdana"/>
      <w:kern w:val="1"/>
      <w:sz w:val="24"/>
    </w:rPr>
  </w:style>
  <w:style w:type="character" w:customStyle="1" w:styleId="BalloonTextChar1">
    <w:name w:val="Balloon Text Char1"/>
    <w:link w:val="BalloonText"/>
    <w:uiPriority w:val="99"/>
    <w:semiHidden/>
    <w:locked/>
    <w:rsid w:val="00D30D98"/>
    <w:rPr>
      <w:rFonts w:ascii="Tahoma" w:eastAsia="Arial Unicode MS" w:hAnsi="Tahoma"/>
      <w:kern w:val="1"/>
      <w:sz w:val="16"/>
    </w:rPr>
  </w:style>
  <w:style w:type="character" w:styleId="Hyperlink">
    <w:name w:val="Hyperlink"/>
    <w:basedOn w:val="DefaultParagraphFont"/>
    <w:uiPriority w:val="99"/>
    <w:rsid w:val="00CA749C"/>
    <w:rPr>
      <w:rFonts w:cs="Times New Roman"/>
      <w:color w:val="0000FF"/>
      <w:u w:val="single"/>
    </w:rPr>
  </w:style>
  <w:style w:type="paragraph" w:styleId="CommentText">
    <w:name w:val="annotation text"/>
    <w:basedOn w:val="Normal"/>
    <w:link w:val="CommentTextChar1"/>
    <w:uiPriority w:val="99"/>
    <w:rsid w:val="00024D54"/>
    <w:pPr>
      <w:widowControl/>
    </w:pPr>
    <w:rPr>
      <w:rFonts w:eastAsia="Times New Roman"/>
      <w:kern w:val="0"/>
      <w:szCs w:val="20"/>
      <w:lang w:val="en-GB"/>
    </w:rPr>
  </w:style>
  <w:style w:type="character" w:customStyle="1" w:styleId="CommentTextChar">
    <w:name w:val="Comment Text Char"/>
    <w:basedOn w:val="DefaultParagraphFont"/>
    <w:uiPriority w:val="99"/>
    <w:locked/>
    <w:rsid w:val="000F68A4"/>
    <w:rPr>
      <w:rFonts w:ascii="Verdana" w:eastAsia="Arial Unicode MS" w:hAnsi="Verdana" w:cs="Times New Roman"/>
      <w:kern w:val="1"/>
      <w:sz w:val="20"/>
    </w:rPr>
  </w:style>
  <w:style w:type="character" w:customStyle="1" w:styleId="CommentTextChar1">
    <w:name w:val="Comment Text Char1"/>
    <w:link w:val="CommentText"/>
    <w:uiPriority w:val="99"/>
    <w:locked/>
    <w:rsid w:val="00024D54"/>
    <w:rPr>
      <w:rFonts w:ascii="Verdana" w:hAnsi="Verdana"/>
      <w:lang w:val="en-GB"/>
    </w:rPr>
  </w:style>
  <w:style w:type="paragraph" w:customStyle="1" w:styleId="NoSpacing1">
    <w:name w:val="No Spacing1"/>
    <w:uiPriority w:val="99"/>
    <w:rsid w:val="008C5909"/>
    <w:rPr>
      <w:rFonts w:ascii="Calibri" w:hAnsi="Calibri"/>
      <w:lang w:eastAsia="en-US"/>
    </w:rPr>
  </w:style>
  <w:style w:type="table" w:styleId="TableGrid">
    <w:name w:val="Table Grid"/>
    <w:basedOn w:val="TableNormal"/>
    <w:uiPriority w:val="99"/>
    <w:locked/>
    <w:rsid w:val="0039344C"/>
    <w:pPr>
      <w:widowControl w:val="0"/>
      <w:suppressAutoHyphens/>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1"/>
    <w:uiPriority w:val="99"/>
    <w:qFormat/>
    <w:locked/>
    <w:rsid w:val="00FD0D98"/>
    <w:pPr>
      <w:widowControl/>
      <w:suppressAutoHyphens w:val="0"/>
      <w:jc w:val="center"/>
    </w:pPr>
    <w:rPr>
      <w:rFonts w:eastAsia="Times New Roman"/>
      <w:b/>
      <w:kern w:val="0"/>
      <w:sz w:val="24"/>
      <w:szCs w:val="20"/>
      <w:lang w:eastAsia="en-US"/>
    </w:rPr>
  </w:style>
  <w:style w:type="character" w:customStyle="1" w:styleId="TitleChar">
    <w:name w:val="Title Char"/>
    <w:basedOn w:val="DefaultParagraphFont"/>
    <w:uiPriority w:val="99"/>
    <w:locked/>
    <w:rsid w:val="000F68A4"/>
    <w:rPr>
      <w:rFonts w:ascii="Cambria" w:hAnsi="Cambria" w:cs="Times New Roman"/>
      <w:b/>
      <w:kern w:val="28"/>
      <w:sz w:val="32"/>
    </w:rPr>
  </w:style>
  <w:style w:type="character" w:customStyle="1" w:styleId="TitleChar1">
    <w:name w:val="Title Char1"/>
    <w:link w:val="Title"/>
    <w:uiPriority w:val="99"/>
    <w:locked/>
    <w:rsid w:val="00FD0D98"/>
    <w:rPr>
      <w:rFonts w:ascii="Verdana" w:hAnsi="Verdana"/>
      <w:b/>
      <w:sz w:val="24"/>
      <w:lang w:val="sl-SI" w:eastAsia="en-US"/>
    </w:rPr>
  </w:style>
  <w:style w:type="paragraph" w:styleId="NormalWeb">
    <w:name w:val="Normal (Web)"/>
    <w:basedOn w:val="Normal"/>
    <w:uiPriority w:val="99"/>
    <w:rsid w:val="00724D68"/>
    <w:pPr>
      <w:widowControl/>
      <w:suppressAutoHyphens w:val="0"/>
      <w:spacing w:before="100" w:beforeAutospacing="1" w:after="100" w:afterAutospacing="1"/>
    </w:pPr>
    <w:rPr>
      <w:rFonts w:ascii="Times New Roman" w:eastAsia="Times New Roman" w:hAnsi="Times New Roman"/>
      <w:kern w:val="0"/>
      <w:sz w:val="24"/>
    </w:rPr>
  </w:style>
  <w:style w:type="character" w:styleId="CommentReference">
    <w:name w:val="annotation reference"/>
    <w:basedOn w:val="DefaultParagraphFont"/>
    <w:uiPriority w:val="99"/>
    <w:semiHidden/>
    <w:rsid w:val="007903F8"/>
    <w:rPr>
      <w:rFonts w:cs="Times New Roman"/>
      <w:sz w:val="16"/>
    </w:rPr>
  </w:style>
  <w:style w:type="paragraph" w:styleId="CommentSubject">
    <w:name w:val="annotation subject"/>
    <w:basedOn w:val="CommentText"/>
    <w:next w:val="CommentText"/>
    <w:link w:val="CommentSubjectChar"/>
    <w:uiPriority w:val="99"/>
    <w:semiHidden/>
    <w:rsid w:val="007903F8"/>
    <w:pPr>
      <w:widowControl w:val="0"/>
    </w:pPr>
    <w:rPr>
      <w:rFonts w:eastAsia="Arial Unicode MS"/>
      <w:b/>
      <w:kern w:val="1"/>
    </w:rPr>
  </w:style>
  <w:style w:type="character" w:customStyle="1" w:styleId="CommentSubjectChar">
    <w:name w:val="Comment Subject Char"/>
    <w:basedOn w:val="CommentTextChar1"/>
    <w:link w:val="CommentSubject"/>
    <w:uiPriority w:val="99"/>
    <w:semiHidden/>
    <w:locked/>
    <w:rsid w:val="007903F8"/>
    <w:rPr>
      <w:rFonts w:ascii="Verdana" w:eastAsia="Arial Unicode MS" w:hAnsi="Verdana" w:cs="Times New Roman"/>
      <w:b/>
      <w:kern w:val="1"/>
      <w:sz w:val="20"/>
      <w:lang w:val="en-GB"/>
    </w:rPr>
  </w:style>
  <w:style w:type="paragraph" w:styleId="NoSpacing">
    <w:name w:val="No Spacing"/>
    <w:link w:val="NoSpacingChar"/>
    <w:uiPriority w:val="1"/>
    <w:qFormat/>
    <w:rsid w:val="00382201"/>
    <w:rPr>
      <w:rFonts w:ascii="Calibri" w:hAnsi="Calibri"/>
      <w:lang w:eastAsia="en-US"/>
    </w:rPr>
  </w:style>
  <w:style w:type="paragraph" w:styleId="ListParagraph">
    <w:name w:val="List Paragraph"/>
    <w:aliases w:val="Alineje,Odstavek seznama2,Odstavek seznama21,seznam,Bullet Number,S-List Paragraph,Diligence Check,Use Case List Paragraph,Heading2,Literatura - znanstveno"/>
    <w:basedOn w:val="Normal"/>
    <w:link w:val="ListParagraphChar"/>
    <w:uiPriority w:val="34"/>
    <w:qFormat/>
    <w:rsid w:val="00382201"/>
    <w:pPr>
      <w:widowControl/>
      <w:suppressAutoHyphens w:val="0"/>
      <w:ind w:left="720"/>
      <w:contextualSpacing/>
    </w:pPr>
    <w:rPr>
      <w:rFonts w:ascii="Times New Roman" w:eastAsia="Times New Roman" w:hAnsi="Times New Roman"/>
      <w:kern w:val="0"/>
      <w:sz w:val="24"/>
    </w:rPr>
  </w:style>
  <w:style w:type="paragraph" w:styleId="BodyText2">
    <w:name w:val="Body Text 2"/>
    <w:basedOn w:val="Normal"/>
    <w:link w:val="BodyText2Char"/>
    <w:uiPriority w:val="99"/>
    <w:rsid w:val="001F3FE2"/>
    <w:pPr>
      <w:spacing w:after="120" w:line="480" w:lineRule="auto"/>
    </w:pPr>
  </w:style>
  <w:style w:type="character" w:customStyle="1" w:styleId="BodyText2Char">
    <w:name w:val="Body Text 2 Char"/>
    <w:basedOn w:val="DefaultParagraphFont"/>
    <w:link w:val="BodyText2"/>
    <w:uiPriority w:val="99"/>
    <w:semiHidden/>
    <w:locked/>
    <w:rsid w:val="00927E7D"/>
    <w:rPr>
      <w:rFonts w:ascii="Verdana" w:eastAsia="Arial Unicode MS" w:hAnsi="Verdana" w:cs="Times New Roman"/>
      <w:kern w:val="1"/>
      <w:sz w:val="24"/>
      <w:szCs w:val="24"/>
    </w:rPr>
  </w:style>
  <w:style w:type="character" w:customStyle="1" w:styleId="ListParagraphChar">
    <w:name w:val="List Paragraph Char"/>
    <w:aliases w:val="Alineje Char,Odstavek seznama2 Char,Odstavek seznama21 Char,seznam Char,Bullet Number Char,S-List Paragraph Char,Diligence Check Char,Use Case List Paragraph Char,Heading2 Char,Literatura - znanstveno Char"/>
    <w:basedOn w:val="DefaultParagraphFont"/>
    <w:link w:val="ListParagraph"/>
    <w:uiPriority w:val="34"/>
    <w:locked/>
    <w:rsid w:val="001F3FE2"/>
    <w:rPr>
      <w:rFonts w:cs="Times New Roman"/>
      <w:sz w:val="24"/>
      <w:szCs w:val="24"/>
      <w:lang w:val="sl-SI" w:eastAsia="sl-SI" w:bidi="ar-SA"/>
    </w:rPr>
  </w:style>
  <w:style w:type="table" w:styleId="GridTable4-Accent6">
    <w:name w:val="Grid Table 4 Accent 6"/>
    <w:basedOn w:val="TableNormal"/>
    <w:uiPriority w:val="49"/>
    <w:rsid w:val="00844953"/>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Standard">
    <w:name w:val="Standard"/>
    <w:rsid w:val="00F7375C"/>
    <w:pPr>
      <w:widowControl w:val="0"/>
      <w:suppressAutoHyphens/>
      <w:autoSpaceDN w:val="0"/>
      <w:textAlignment w:val="baseline"/>
    </w:pPr>
    <w:rPr>
      <w:rFonts w:eastAsia="SimSun" w:cs="Mangal"/>
      <w:kern w:val="3"/>
      <w:sz w:val="24"/>
      <w:szCs w:val="24"/>
      <w:lang w:eastAsia="zh-CN" w:bidi="hi-IN"/>
    </w:rPr>
  </w:style>
  <w:style w:type="paragraph" w:customStyle="1" w:styleId="Brezrazmikov1">
    <w:name w:val="Brez razmikov1"/>
    <w:rsid w:val="00F7375C"/>
    <w:pPr>
      <w:suppressAutoHyphens/>
    </w:pPr>
    <w:rPr>
      <w:rFonts w:ascii="Calibri" w:hAnsi="Calibri" w:cs="Calibri"/>
      <w:lang w:eastAsia="zh-CN"/>
    </w:rPr>
  </w:style>
  <w:style w:type="paragraph" w:customStyle="1" w:styleId="telobesedila1">
    <w:name w:val="telo besedila 1"/>
    <w:basedOn w:val="Normal"/>
    <w:qFormat/>
    <w:rsid w:val="00F7375C"/>
    <w:pPr>
      <w:widowControl/>
      <w:suppressAutoHyphens w:val="0"/>
      <w:spacing w:line="260" w:lineRule="atLeast"/>
      <w:contextualSpacing/>
      <w:jc w:val="both"/>
    </w:pPr>
    <w:rPr>
      <w:rFonts w:ascii="Arial" w:eastAsiaTheme="minorHAnsi" w:hAnsi="Arial" w:cs="Arial"/>
      <w:kern w:val="0"/>
      <w:szCs w:val="20"/>
      <w:lang w:eastAsia="en-US"/>
    </w:rPr>
  </w:style>
  <w:style w:type="character" w:styleId="IntenseReference">
    <w:name w:val="Intense Reference"/>
    <w:basedOn w:val="DefaultParagraphFont"/>
    <w:uiPriority w:val="32"/>
    <w:qFormat/>
    <w:rsid w:val="001C0EFE"/>
    <w:rPr>
      <w:b/>
      <w:bCs/>
      <w:smallCaps/>
      <w:color w:val="4F81BD" w:themeColor="accent1"/>
      <w:spacing w:val="5"/>
    </w:rPr>
  </w:style>
  <w:style w:type="paragraph" w:styleId="Revision">
    <w:name w:val="Revision"/>
    <w:hidden/>
    <w:uiPriority w:val="99"/>
    <w:semiHidden/>
    <w:rsid w:val="0073661B"/>
    <w:rPr>
      <w:rFonts w:ascii="Verdana" w:eastAsia="Arial Unicode MS" w:hAnsi="Verdana"/>
      <w:kern w:val="1"/>
      <w:sz w:val="20"/>
      <w:szCs w:val="24"/>
    </w:rPr>
  </w:style>
  <w:style w:type="character" w:styleId="UnresolvedMention">
    <w:name w:val="Unresolved Mention"/>
    <w:basedOn w:val="DefaultParagraphFont"/>
    <w:uiPriority w:val="99"/>
    <w:semiHidden/>
    <w:unhideWhenUsed/>
    <w:rsid w:val="00E56B31"/>
    <w:rPr>
      <w:color w:val="605E5C"/>
      <w:shd w:val="clear" w:color="auto" w:fill="E1DFDD"/>
    </w:rPr>
  </w:style>
  <w:style w:type="character" w:customStyle="1" w:styleId="NoSpacingChar">
    <w:name w:val="No Spacing Char"/>
    <w:basedOn w:val="DefaultParagraphFont"/>
    <w:link w:val="NoSpacing"/>
    <w:uiPriority w:val="1"/>
    <w:rsid w:val="008E6E25"/>
    <w:rPr>
      <w:rFonts w:ascii="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2558">
      <w:bodyDiv w:val="1"/>
      <w:marLeft w:val="0"/>
      <w:marRight w:val="0"/>
      <w:marTop w:val="0"/>
      <w:marBottom w:val="0"/>
      <w:divBdr>
        <w:top w:val="none" w:sz="0" w:space="0" w:color="auto"/>
        <w:left w:val="none" w:sz="0" w:space="0" w:color="auto"/>
        <w:bottom w:val="none" w:sz="0" w:space="0" w:color="auto"/>
        <w:right w:val="none" w:sz="0" w:space="0" w:color="auto"/>
      </w:divBdr>
    </w:div>
    <w:div w:id="936326244">
      <w:bodyDiv w:val="1"/>
      <w:marLeft w:val="0"/>
      <w:marRight w:val="0"/>
      <w:marTop w:val="0"/>
      <w:marBottom w:val="0"/>
      <w:divBdr>
        <w:top w:val="none" w:sz="0" w:space="0" w:color="auto"/>
        <w:left w:val="none" w:sz="0" w:space="0" w:color="auto"/>
        <w:bottom w:val="none" w:sz="0" w:space="0" w:color="auto"/>
        <w:right w:val="none" w:sz="0" w:space="0" w:color="auto"/>
      </w:divBdr>
    </w:div>
    <w:div w:id="2022927104">
      <w:marLeft w:val="240"/>
      <w:marRight w:val="240"/>
      <w:marTop w:val="240"/>
      <w:marBottom w:val="60"/>
      <w:divBdr>
        <w:top w:val="none" w:sz="0" w:space="0" w:color="auto"/>
        <w:left w:val="none" w:sz="0" w:space="0" w:color="auto"/>
        <w:bottom w:val="none" w:sz="0" w:space="0" w:color="auto"/>
        <w:right w:val="none" w:sz="0" w:space="0" w:color="auto"/>
      </w:divBdr>
      <w:divsChild>
        <w:div w:id="2022927110">
          <w:marLeft w:val="0"/>
          <w:marRight w:val="0"/>
          <w:marTop w:val="0"/>
          <w:marBottom w:val="0"/>
          <w:divBdr>
            <w:top w:val="none" w:sz="0" w:space="0" w:color="auto"/>
            <w:left w:val="none" w:sz="0" w:space="0" w:color="auto"/>
            <w:bottom w:val="single" w:sz="6" w:space="9" w:color="C8C8C8"/>
            <w:right w:val="none" w:sz="0" w:space="0" w:color="auto"/>
          </w:divBdr>
          <w:divsChild>
            <w:div w:id="2022927109">
              <w:marLeft w:val="0"/>
              <w:marRight w:val="0"/>
              <w:marTop w:val="0"/>
              <w:marBottom w:val="0"/>
              <w:divBdr>
                <w:top w:val="none" w:sz="0" w:space="0" w:color="auto"/>
                <w:left w:val="none" w:sz="0" w:space="0" w:color="auto"/>
                <w:bottom w:val="none" w:sz="0" w:space="0" w:color="auto"/>
                <w:right w:val="none" w:sz="0" w:space="0" w:color="auto"/>
              </w:divBdr>
              <w:divsChild>
                <w:div w:id="2022927105">
                  <w:marLeft w:val="0"/>
                  <w:marRight w:val="80"/>
                  <w:marTop w:val="0"/>
                  <w:marBottom w:val="0"/>
                  <w:divBdr>
                    <w:top w:val="none" w:sz="0" w:space="0" w:color="auto"/>
                    <w:left w:val="none" w:sz="0" w:space="0" w:color="auto"/>
                    <w:bottom w:val="none" w:sz="0" w:space="0" w:color="auto"/>
                    <w:right w:val="none" w:sz="0" w:space="0" w:color="auto"/>
                  </w:divBdr>
                </w:div>
                <w:div w:id="2022927106">
                  <w:marLeft w:val="0"/>
                  <w:marRight w:val="80"/>
                  <w:marTop w:val="0"/>
                  <w:marBottom w:val="0"/>
                  <w:divBdr>
                    <w:top w:val="none" w:sz="0" w:space="0" w:color="auto"/>
                    <w:left w:val="none" w:sz="0" w:space="0" w:color="auto"/>
                    <w:bottom w:val="none" w:sz="0" w:space="0" w:color="auto"/>
                    <w:right w:val="none" w:sz="0" w:space="0" w:color="auto"/>
                  </w:divBdr>
                </w:div>
                <w:div w:id="202292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927107">
      <w:marLeft w:val="0"/>
      <w:marRight w:val="0"/>
      <w:marTop w:val="0"/>
      <w:marBottom w:val="0"/>
      <w:divBdr>
        <w:top w:val="none" w:sz="0" w:space="0" w:color="auto"/>
        <w:left w:val="none" w:sz="0" w:space="0" w:color="auto"/>
        <w:bottom w:val="none" w:sz="0" w:space="0" w:color="auto"/>
        <w:right w:val="none" w:sz="0" w:space="0" w:color="auto"/>
      </w:divBdr>
    </w:div>
    <w:div w:id="2022927108">
      <w:marLeft w:val="0"/>
      <w:marRight w:val="0"/>
      <w:marTop w:val="0"/>
      <w:marBottom w:val="0"/>
      <w:divBdr>
        <w:top w:val="none" w:sz="0" w:space="0" w:color="auto"/>
        <w:left w:val="none" w:sz="0" w:space="0" w:color="auto"/>
        <w:bottom w:val="none" w:sz="0" w:space="0" w:color="auto"/>
        <w:right w:val="none" w:sz="0" w:space="0" w:color="auto"/>
      </w:divBdr>
    </w:div>
    <w:div w:id="2022927116">
      <w:marLeft w:val="240"/>
      <w:marRight w:val="240"/>
      <w:marTop w:val="240"/>
      <w:marBottom w:val="60"/>
      <w:divBdr>
        <w:top w:val="none" w:sz="0" w:space="0" w:color="auto"/>
        <w:left w:val="none" w:sz="0" w:space="0" w:color="auto"/>
        <w:bottom w:val="none" w:sz="0" w:space="0" w:color="auto"/>
        <w:right w:val="none" w:sz="0" w:space="0" w:color="auto"/>
      </w:divBdr>
      <w:divsChild>
        <w:div w:id="2022927112">
          <w:marLeft w:val="0"/>
          <w:marRight w:val="0"/>
          <w:marTop w:val="0"/>
          <w:marBottom w:val="0"/>
          <w:divBdr>
            <w:top w:val="none" w:sz="0" w:space="0" w:color="auto"/>
            <w:left w:val="none" w:sz="0" w:space="0" w:color="auto"/>
            <w:bottom w:val="none" w:sz="0" w:space="0" w:color="auto"/>
            <w:right w:val="none" w:sz="0" w:space="0" w:color="auto"/>
          </w:divBdr>
          <w:divsChild>
            <w:div w:id="2022927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927117">
      <w:marLeft w:val="240"/>
      <w:marRight w:val="240"/>
      <w:marTop w:val="240"/>
      <w:marBottom w:val="60"/>
      <w:divBdr>
        <w:top w:val="none" w:sz="0" w:space="0" w:color="auto"/>
        <w:left w:val="none" w:sz="0" w:space="0" w:color="auto"/>
        <w:bottom w:val="none" w:sz="0" w:space="0" w:color="auto"/>
        <w:right w:val="none" w:sz="0" w:space="0" w:color="auto"/>
      </w:divBdr>
      <w:divsChild>
        <w:div w:id="2022927114">
          <w:marLeft w:val="0"/>
          <w:marRight w:val="0"/>
          <w:marTop w:val="0"/>
          <w:marBottom w:val="0"/>
          <w:divBdr>
            <w:top w:val="none" w:sz="0" w:space="0" w:color="auto"/>
            <w:left w:val="none" w:sz="0" w:space="0" w:color="auto"/>
            <w:bottom w:val="none" w:sz="0" w:space="0" w:color="auto"/>
            <w:right w:val="none" w:sz="0" w:space="0" w:color="auto"/>
          </w:divBdr>
          <w:divsChild>
            <w:div w:id="202292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927118">
      <w:marLeft w:val="0"/>
      <w:marRight w:val="0"/>
      <w:marTop w:val="0"/>
      <w:marBottom w:val="0"/>
      <w:divBdr>
        <w:top w:val="none" w:sz="0" w:space="0" w:color="auto"/>
        <w:left w:val="none" w:sz="0" w:space="0" w:color="auto"/>
        <w:bottom w:val="none" w:sz="0" w:space="0" w:color="auto"/>
        <w:right w:val="none" w:sz="0" w:space="0" w:color="auto"/>
      </w:divBdr>
    </w:div>
    <w:div w:id="2022927119">
      <w:marLeft w:val="0"/>
      <w:marRight w:val="0"/>
      <w:marTop w:val="0"/>
      <w:marBottom w:val="0"/>
      <w:divBdr>
        <w:top w:val="none" w:sz="0" w:space="0" w:color="auto"/>
        <w:left w:val="none" w:sz="0" w:space="0" w:color="auto"/>
        <w:bottom w:val="none" w:sz="0" w:space="0" w:color="auto"/>
        <w:right w:val="none" w:sz="0" w:space="0" w:color="auto"/>
      </w:divBdr>
    </w:div>
    <w:div w:id="2089956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vropskasredstva.si/app/uploads/2025/07/Navodila_za_komuniciranje_EKP_cistopis_julij25.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98575-6DC5-42D6-991C-DDC971977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11</Pages>
  <Words>3515</Words>
  <Characters>21338</Characters>
  <Application>Microsoft Office Word</Application>
  <DocSecurity>0</DocSecurity>
  <Lines>177</Lines>
  <Paragraphs>49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lpstr> </vt:lpstr>
    </vt:vector>
  </TitlesOfParts>
  <Company>Praetor d.o.o.</Company>
  <LinksUpToDate>false</LinksUpToDate>
  <CharactersWithSpaces>24804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Blaž</dc:creator>
  <cp:keywords/>
  <dc:description/>
  <cp:lastModifiedBy>Matjaž Kovač</cp:lastModifiedBy>
  <cp:revision>7</cp:revision>
  <cp:lastPrinted>2025-10-27T14:09:00Z</cp:lastPrinted>
  <dcterms:created xsi:type="dcterms:W3CDTF">2026-07-09T07:20:00Z</dcterms:created>
  <dcterms:modified xsi:type="dcterms:W3CDTF">2026-07-09T11:25:00Z</dcterms:modified>
</cp:coreProperties>
</file>